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132AC0" w14:textId="77777777" w:rsidR="00584FEC" w:rsidRPr="003E24E4" w:rsidRDefault="0072707A" w:rsidP="00AE78C3">
      <w:pPr>
        <w:jc w:val="both"/>
        <w:rPr>
          <w:rFonts w:ascii="Arial" w:hAnsi="Arial" w:cs="Arial"/>
          <w:bCs/>
          <w:sz w:val="22"/>
          <w:szCs w:val="22"/>
        </w:rPr>
      </w:pPr>
      <w:r w:rsidRPr="003E24E4">
        <w:rPr>
          <w:rFonts w:ascii="Arial" w:hAnsi="Arial" w:cs="Arial"/>
          <w:b/>
          <w:sz w:val="22"/>
          <w:szCs w:val="22"/>
        </w:rPr>
        <w:t xml:space="preserve">Univerzitetni klinični center </w:t>
      </w:r>
      <w:r w:rsidR="00D52F20" w:rsidRPr="003E24E4">
        <w:rPr>
          <w:rFonts w:ascii="Arial" w:hAnsi="Arial" w:cs="Arial"/>
          <w:b/>
          <w:sz w:val="22"/>
          <w:szCs w:val="22"/>
        </w:rPr>
        <w:t>M</w:t>
      </w:r>
      <w:r w:rsidRPr="003E24E4">
        <w:rPr>
          <w:rFonts w:ascii="Arial" w:hAnsi="Arial" w:cs="Arial"/>
          <w:b/>
          <w:sz w:val="22"/>
          <w:szCs w:val="22"/>
        </w:rPr>
        <w:t xml:space="preserve">aribor, </w:t>
      </w:r>
      <w:r w:rsidRPr="003E24E4">
        <w:rPr>
          <w:rFonts w:ascii="Arial" w:hAnsi="Arial" w:cs="Arial"/>
          <w:bCs/>
          <w:sz w:val="22"/>
          <w:szCs w:val="22"/>
        </w:rPr>
        <w:t xml:space="preserve">Ljubljanska ulica 5, 2000 Maribor, </w:t>
      </w:r>
      <w:r w:rsidR="003259E4" w:rsidRPr="003E24E4">
        <w:rPr>
          <w:rFonts w:ascii="Arial" w:hAnsi="Arial" w:cs="Arial"/>
          <w:iCs/>
          <w:sz w:val="22"/>
          <w:szCs w:val="22"/>
        </w:rPr>
        <w:t>identifikacijska številka</w:t>
      </w:r>
      <w:r w:rsidRPr="003E24E4">
        <w:rPr>
          <w:rFonts w:ascii="Arial" w:hAnsi="Arial" w:cs="Arial"/>
          <w:bCs/>
          <w:sz w:val="22"/>
          <w:szCs w:val="22"/>
        </w:rPr>
        <w:t>:</w:t>
      </w:r>
      <w:r w:rsidRPr="003E24E4">
        <w:rPr>
          <w:rFonts w:ascii="Arial" w:hAnsi="Arial" w:cs="Arial"/>
          <w:color w:val="555555"/>
          <w:sz w:val="22"/>
          <w:szCs w:val="22"/>
          <w:shd w:val="clear" w:color="auto" w:fill="FFFFFF"/>
        </w:rPr>
        <w:t xml:space="preserve"> </w:t>
      </w:r>
      <w:r w:rsidRPr="003259E4">
        <w:rPr>
          <w:rFonts w:ascii="Arial" w:hAnsi="Arial" w:cs="Arial"/>
          <w:sz w:val="22"/>
          <w:szCs w:val="22"/>
          <w:shd w:val="clear" w:color="auto" w:fill="FFFFFF"/>
        </w:rPr>
        <w:t>SI56644817</w:t>
      </w:r>
      <w:r w:rsidRPr="003E24E4">
        <w:rPr>
          <w:rFonts w:ascii="Arial" w:hAnsi="Arial" w:cs="Arial"/>
          <w:bCs/>
          <w:sz w:val="22"/>
          <w:szCs w:val="22"/>
        </w:rPr>
        <w:t>,</w:t>
      </w:r>
      <w:r w:rsidR="003259E4" w:rsidRPr="003259E4">
        <w:rPr>
          <w:rFonts w:ascii="Arial" w:hAnsi="Arial" w:cs="Arial"/>
          <w:bCs/>
          <w:sz w:val="22"/>
          <w:szCs w:val="22"/>
        </w:rPr>
        <w:t xml:space="preserve"> </w:t>
      </w:r>
      <w:r w:rsidR="003259E4" w:rsidRPr="003E24E4">
        <w:rPr>
          <w:rFonts w:ascii="Arial" w:hAnsi="Arial" w:cs="Arial"/>
          <w:bCs/>
          <w:sz w:val="22"/>
          <w:szCs w:val="22"/>
        </w:rPr>
        <w:t xml:space="preserve">matična št: </w:t>
      </w:r>
      <w:r w:rsidR="003259E4" w:rsidRPr="003259E4">
        <w:rPr>
          <w:rFonts w:ascii="Arial" w:hAnsi="Arial" w:cs="Arial"/>
          <w:sz w:val="22"/>
          <w:szCs w:val="22"/>
          <w:shd w:val="clear" w:color="auto" w:fill="FFFFFF"/>
        </w:rPr>
        <w:t>5054150000</w:t>
      </w:r>
      <w:r w:rsidR="003259E4">
        <w:rPr>
          <w:rFonts w:ascii="Arial" w:hAnsi="Arial" w:cs="Arial"/>
          <w:color w:val="555555"/>
          <w:sz w:val="22"/>
          <w:szCs w:val="22"/>
          <w:shd w:val="clear" w:color="auto" w:fill="FFFFFF"/>
        </w:rPr>
        <w:t>,</w:t>
      </w:r>
      <w:r w:rsidRPr="003E24E4">
        <w:rPr>
          <w:rFonts w:ascii="Arial" w:hAnsi="Arial" w:cs="Arial"/>
          <w:bCs/>
          <w:sz w:val="22"/>
          <w:szCs w:val="22"/>
        </w:rPr>
        <w:t xml:space="preserve"> ki ga zastopa direktor UKC </w:t>
      </w:r>
      <w:r w:rsidRPr="003E24E4">
        <w:rPr>
          <w:rFonts w:ascii="Arial" w:hAnsi="Arial" w:cs="Arial"/>
          <w:sz w:val="22"/>
          <w:szCs w:val="22"/>
        </w:rPr>
        <w:t xml:space="preserve">prof. dr. </w:t>
      </w:r>
      <w:r w:rsidR="00BD1621">
        <w:rPr>
          <w:rFonts w:ascii="Arial" w:hAnsi="Arial" w:cs="Arial"/>
          <w:sz w:val="22"/>
          <w:szCs w:val="22"/>
        </w:rPr>
        <w:t>Vojko FLIS</w:t>
      </w:r>
      <w:r w:rsidRPr="003E24E4">
        <w:rPr>
          <w:rFonts w:ascii="Arial" w:hAnsi="Arial" w:cs="Arial"/>
          <w:sz w:val="22"/>
          <w:szCs w:val="22"/>
        </w:rPr>
        <w:t>, dr. med.</w:t>
      </w:r>
      <w:r w:rsidR="00BD1621">
        <w:rPr>
          <w:rFonts w:ascii="Arial" w:hAnsi="Arial" w:cs="Arial"/>
          <w:sz w:val="22"/>
          <w:szCs w:val="22"/>
        </w:rPr>
        <w:t xml:space="preserve"> </w:t>
      </w:r>
      <w:r w:rsidR="00584FEC" w:rsidRPr="003E24E4">
        <w:rPr>
          <w:rFonts w:ascii="Arial" w:hAnsi="Arial" w:cs="Arial"/>
          <w:sz w:val="22"/>
          <w:szCs w:val="22"/>
        </w:rPr>
        <w:t xml:space="preserve">(v nadaljevanju: </w:t>
      </w:r>
      <w:r w:rsidR="00DD525D" w:rsidRPr="003E24E4">
        <w:rPr>
          <w:rFonts w:ascii="Arial" w:hAnsi="Arial" w:cs="Arial"/>
          <w:sz w:val="22"/>
          <w:szCs w:val="22"/>
        </w:rPr>
        <w:t>n</w:t>
      </w:r>
      <w:r w:rsidR="00584FEC" w:rsidRPr="003E24E4">
        <w:rPr>
          <w:rFonts w:ascii="Arial" w:hAnsi="Arial" w:cs="Arial"/>
          <w:sz w:val="22"/>
          <w:szCs w:val="22"/>
        </w:rPr>
        <w:t>aročnik</w:t>
      </w:r>
      <w:r w:rsidR="00DD525D" w:rsidRPr="003E24E4">
        <w:rPr>
          <w:rFonts w:ascii="Arial" w:hAnsi="Arial" w:cs="Arial"/>
          <w:sz w:val="22"/>
          <w:szCs w:val="22"/>
        </w:rPr>
        <w:t xml:space="preserve"> oz. upravljavec</w:t>
      </w:r>
      <w:r w:rsidR="00584FEC" w:rsidRPr="003E24E4">
        <w:rPr>
          <w:rFonts w:ascii="Arial" w:hAnsi="Arial" w:cs="Arial"/>
          <w:sz w:val="22"/>
          <w:szCs w:val="22"/>
        </w:rPr>
        <w:t>)</w:t>
      </w:r>
    </w:p>
    <w:p w14:paraId="305BE304" w14:textId="77777777" w:rsidR="00584FEC" w:rsidRPr="003E24E4" w:rsidRDefault="003B4195" w:rsidP="00AE78C3">
      <w:pPr>
        <w:jc w:val="both"/>
        <w:rPr>
          <w:rFonts w:ascii="Arial" w:hAnsi="Arial" w:cs="Arial"/>
          <w:sz w:val="22"/>
          <w:szCs w:val="22"/>
        </w:rPr>
      </w:pPr>
      <w:r w:rsidRPr="003E24E4">
        <w:rPr>
          <w:rFonts w:ascii="Arial" w:hAnsi="Arial" w:cs="Arial"/>
          <w:sz w:val="22"/>
          <w:szCs w:val="22"/>
        </w:rPr>
        <w:br/>
      </w:r>
      <w:r w:rsidR="00584FEC" w:rsidRPr="003E24E4">
        <w:rPr>
          <w:rFonts w:ascii="Arial" w:hAnsi="Arial" w:cs="Arial"/>
          <w:sz w:val="22"/>
          <w:szCs w:val="22"/>
        </w:rPr>
        <w:t>in</w:t>
      </w:r>
    </w:p>
    <w:p w14:paraId="5020CD12" w14:textId="77777777" w:rsidR="003B4195" w:rsidRPr="003E24E4" w:rsidRDefault="003B4195" w:rsidP="00AE78C3">
      <w:pPr>
        <w:jc w:val="both"/>
        <w:rPr>
          <w:rFonts w:ascii="Arial" w:hAnsi="Arial" w:cs="Arial"/>
          <w:b/>
          <w:sz w:val="22"/>
          <w:szCs w:val="22"/>
        </w:rPr>
      </w:pPr>
    </w:p>
    <w:p w14:paraId="1568035C" w14:textId="77777777" w:rsidR="00DC4E6B" w:rsidRPr="003E24E4" w:rsidRDefault="00BA1E82" w:rsidP="00AE78C3">
      <w:pPr>
        <w:jc w:val="both"/>
        <w:rPr>
          <w:rFonts w:ascii="Arial" w:hAnsi="Arial" w:cs="Arial"/>
          <w:iCs/>
          <w:sz w:val="22"/>
          <w:szCs w:val="22"/>
        </w:rPr>
      </w:pPr>
      <w:r w:rsidRPr="003E24E4">
        <w:rPr>
          <w:rFonts w:ascii="Arial" w:hAnsi="Arial" w:cs="Arial"/>
          <w:i/>
          <w:sz w:val="22"/>
          <w:szCs w:val="22"/>
        </w:rPr>
        <w:fldChar w:fldCharType="begin">
          <w:ffData>
            <w:name w:val="Besedilo1"/>
            <w:enabled/>
            <w:calcOnExit w:val="0"/>
            <w:textInput/>
          </w:ffData>
        </w:fldChar>
      </w:r>
      <w:bookmarkStart w:id="0" w:name="Besedilo1"/>
      <w:r w:rsidRPr="003E24E4">
        <w:rPr>
          <w:rFonts w:ascii="Arial" w:hAnsi="Arial" w:cs="Arial"/>
          <w:i/>
          <w:sz w:val="22"/>
          <w:szCs w:val="22"/>
        </w:rPr>
        <w:instrText xml:space="preserve"> FORMTEXT </w:instrText>
      </w:r>
      <w:r w:rsidRPr="003E24E4">
        <w:rPr>
          <w:rFonts w:ascii="Arial" w:hAnsi="Arial" w:cs="Arial"/>
          <w:i/>
          <w:sz w:val="22"/>
          <w:szCs w:val="22"/>
        </w:rPr>
      </w:r>
      <w:r w:rsidRPr="003E24E4">
        <w:rPr>
          <w:rFonts w:ascii="Arial" w:hAnsi="Arial" w:cs="Arial"/>
          <w:i/>
          <w:sz w:val="22"/>
          <w:szCs w:val="22"/>
        </w:rPr>
        <w:fldChar w:fldCharType="separate"/>
      </w:r>
      <w:r w:rsidRPr="003E24E4">
        <w:rPr>
          <w:rFonts w:ascii="Arial" w:hAnsi="Arial" w:cs="Arial"/>
          <w:i/>
          <w:noProof/>
          <w:sz w:val="22"/>
          <w:szCs w:val="22"/>
        </w:rPr>
        <w:t> </w:t>
      </w:r>
      <w:r w:rsidRPr="003E24E4">
        <w:rPr>
          <w:rFonts w:ascii="Arial" w:hAnsi="Arial" w:cs="Arial"/>
          <w:i/>
          <w:noProof/>
          <w:sz w:val="22"/>
          <w:szCs w:val="22"/>
        </w:rPr>
        <w:t> </w:t>
      </w:r>
      <w:r w:rsidRPr="003E24E4">
        <w:rPr>
          <w:rFonts w:ascii="Arial" w:hAnsi="Arial" w:cs="Arial"/>
          <w:i/>
          <w:noProof/>
          <w:sz w:val="22"/>
          <w:szCs w:val="22"/>
        </w:rPr>
        <w:t> </w:t>
      </w:r>
      <w:r w:rsidRPr="003E24E4">
        <w:rPr>
          <w:rFonts w:ascii="Arial" w:hAnsi="Arial" w:cs="Arial"/>
          <w:i/>
          <w:noProof/>
          <w:sz w:val="22"/>
          <w:szCs w:val="22"/>
        </w:rPr>
        <w:t> </w:t>
      </w:r>
      <w:r w:rsidRPr="003E24E4">
        <w:rPr>
          <w:rFonts w:ascii="Arial" w:hAnsi="Arial" w:cs="Arial"/>
          <w:i/>
          <w:noProof/>
          <w:sz w:val="22"/>
          <w:szCs w:val="22"/>
        </w:rPr>
        <w:t> </w:t>
      </w:r>
      <w:r w:rsidRPr="003E24E4">
        <w:rPr>
          <w:rFonts w:ascii="Arial" w:hAnsi="Arial" w:cs="Arial"/>
          <w:i/>
          <w:sz w:val="22"/>
          <w:szCs w:val="22"/>
        </w:rPr>
        <w:fldChar w:fldCharType="end"/>
      </w:r>
      <w:bookmarkEnd w:id="0"/>
      <w:r w:rsidRPr="003E24E4">
        <w:rPr>
          <w:rFonts w:ascii="Arial" w:hAnsi="Arial" w:cs="Arial"/>
          <w:i/>
          <w:sz w:val="22"/>
          <w:szCs w:val="22"/>
        </w:rPr>
        <w:t xml:space="preserve">, </w:t>
      </w:r>
      <w:r w:rsidRPr="003E24E4">
        <w:rPr>
          <w:rFonts w:ascii="Arial" w:hAnsi="Arial" w:cs="Arial"/>
          <w:iCs/>
          <w:sz w:val="22"/>
          <w:szCs w:val="22"/>
        </w:rPr>
        <w:t xml:space="preserve">ki ga zastopa direktor </w:t>
      </w:r>
      <w:r w:rsidRPr="003E24E4">
        <w:rPr>
          <w:rFonts w:ascii="Arial" w:hAnsi="Arial" w:cs="Arial"/>
          <w:iCs/>
          <w:sz w:val="22"/>
          <w:szCs w:val="22"/>
        </w:rPr>
        <w:fldChar w:fldCharType="begin">
          <w:ffData>
            <w:name w:val="Besedilo1"/>
            <w:enabled/>
            <w:calcOnExit w:val="0"/>
            <w:textInput/>
          </w:ffData>
        </w:fldChar>
      </w:r>
      <w:r w:rsidRPr="003E24E4">
        <w:rPr>
          <w:rFonts w:ascii="Arial" w:hAnsi="Arial" w:cs="Arial"/>
          <w:iCs/>
          <w:sz w:val="22"/>
          <w:szCs w:val="22"/>
        </w:rPr>
        <w:instrText xml:space="preserve"> FORMTEXT </w:instrText>
      </w:r>
      <w:r w:rsidRPr="003E24E4">
        <w:rPr>
          <w:rFonts w:ascii="Arial" w:hAnsi="Arial" w:cs="Arial"/>
          <w:iCs/>
          <w:sz w:val="22"/>
          <w:szCs w:val="22"/>
        </w:rPr>
      </w:r>
      <w:r w:rsidRPr="003E24E4">
        <w:rPr>
          <w:rFonts w:ascii="Arial" w:hAnsi="Arial" w:cs="Arial"/>
          <w:iCs/>
          <w:sz w:val="22"/>
          <w:szCs w:val="22"/>
        </w:rPr>
        <w:fldChar w:fldCharType="separate"/>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sz w:val="22"/>
          <w:szCs w:val="22"/>
        </w:rPr>
        <w:fldChar w:fldCharType="end"/>
      </w:r>
      <w:r w:rsidRPr="003E24E4">
        <w:rPr>
          <w:rFonts w:ascii="Arial" w:hAnsi="Arial" w:cs="Arial"/>
          <w:iCs/>
          <w:sz w:val="22"/>
          <w:szCs w:val="22"/>
        </w:rPr>
        <w:t xml:space="preserve"> (v nadaljevanju: izvajalec oz. pogodbeni obdelovalec), identifikacijska številka: </w:t>
      </w:r>
      <w:r w:rsidRPr="003E24E4">
        <w:rPr>
          <w:rFonts w:ascii="Arial" w:hAnsi="Arial" w:cs="Arial"/>
          <w:iCs/>
          <w:sz w:val="22"/>
          <w:szCs w:val="22"/>
        </w:rPr>
        <w:fldChar w:fldCharType="begin">
          <w:ffData>
            <w:name w:val="Besedilo1"/>
            <w:enabled/>
            <w:calcOnExit w:val="0"/>
            <w:textInput/>
          </w:ffData>
        </w:fldChar>
      </w:r>
      <w:r w:rsidRPr="003E24E4">
        <w:rPr>
          <w:rFonts w:ascii="Arial" w:hAnsi="Arial" w:cs="Arial"/>
          <w:iCs/>
          <w:sz w:val="22"/>
          <w:szCs w:val="22"/>
        </w:rPr>
        <w:instrText xml:space="preserve"> FORMTEXT </w:instrText>
      </w:r>
      <w:r w:rsidRPr="003E24E4">
        <w:rPr>
          <w:rFonts w:ascii="Arial" w:hAnsi="Arial" w:cs="Arial"/>
          <w:iCs/>
          <w:sz w:val="22"/>
          <w:szCs w:val="22"/>
        </w:rPr>
      </w:r>
      <w:r w:rsidRPr="003E24E4">
        <w:rPr>
          <w:rFonts w:ascii="Arial" w:hAnsi="Arial" w:cs="Arial"/>
          <w:iCs/>
          <w:sz w:val="22"/>
          <w:szCs w:val="22"/>
        </w:rPr>
        <w:fldChar w:fldCharType="separate"/>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sz w:val="22"/>
          <w:szCs w:val="22"/>
        </w:rPr>
        <w:fldChar w:fldCharType="end"/>
      </w:r>
      <w:r w:rsidRPr="003E24E4">
        <w:rPr>
          <w:rFonts w:ascii="Arial" w:hAnsi="Arial" w:cs="Arial"/>
          <w:iCs/>
          <w:sz w:val="22"/>
          <w:szCs w:val="22"/>
        </w:rPr>
        <w:t xml:space="preserve">, matična številka: </w:t>
      </w:r>
      <w:r w:rsidRPr="003E24E4">
        <w:rPr>
          <w:rFonts w:ascii="Arial" w:hAnsi="Arial" w:cs="Arial"/>
          <w:iCs/>
          <w:sz w:val="22"/>
          <w:szCs w:val="22"/>
        </w:rPr>
        <w:fldChar w:fldCharType="begin">
          <w:ffData>
            <w:name w:val="Besedilo1"/>
            <w:enabled/>
            <w:calcOnExit w:val="0"/>
            <w:textInput/>
          </w:ffData>
        </w:fldChar>
      </w:r>
      <w:r w:rsidRPr="003E24E4">
        <w:rPr>
          <w:rFonts w:ascii="Arial" w:hAnsi="Arial" w:cs="Arial"/>
          <w:iCs/>
          <w:sz w:val="22"/>
          <w:szCs w:val="22"/>
        </w:rPr>
        <w:instrText xml:space="preserve"> FORMTEXT </w:instrText>
      </w:r>
      <w:r w:rsidRPr="003E24E4">
        <w:rPr>
          <w:rFonts w:ascii="Arial" w:hAnsi="Arial" w:cs="Arial"/>
          <w:iCs/>
          <w:sz w:val="22"/>
          <w:szCs w:val="22"/>
        </w:rPr>
      </w:r>
      <w:r w:rsidRPr="003E24E4">
        <w:rPr>
          <w:rFonts w:ascii="Arial" w:hAnsi="Arial" w:cs="Arial"/>
          <w:iCs/>
          <w:sz w:val="22"/>
          <w:szCs w:val="22"/>
        </w:rPr>
        <w:fldChar w:fldCharType="separate"/>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sz w:val="22"/>
          <w:szCs w:val="22"/>
        </w:rPr>
        <w:fldChar w:fldCharType="end"/>
      </w:r>
      <w:r w:rsidRPr="003E24E4">
        <w:rPr>
          <w:rFonts w:ascii="Arial" w:hAnsi="Arial" w:cs="Arial"/>
          <w:iCs/>
          <w:sz w:val="22"/>
          <w:szCs w:val="22"/>
        </w:rPr>
        <w:t xml:space="preserve"> </w:t>
      </w:r>
    </w:p>
    <w:p w14:paraId="52558F67" w14:textId="77777777" w:rsidR="00F33742" w:rsidRPr="003E24E4" w:rsidRDefault="00302C32" w:rsidP="00AE78C3">
      <w:pPr>
        <w:jc w:val="both"/>
        <w:rPr>
          <w:rFonts w:ascii="Arial" w:hAnsi="Arial" w:cs="Arial"/>
          <w:iCs/>
          <w:sz w:val="22"/>
          <w:szCs w:val="22"/>
        </w:rPr>
      </w:pPr>
      <w:r w:rsidRPr="003E24E4">
        <w:rPr>
          <w:rFonts w:ascii="Arial" w:hAnsi="Arial" w:cs="Arial"/>
          <w:iCs/>
          <w:sz w:val="22"/>
          <w:szCs w:val="22"/>
        </w:rPr>
        <w:t>skleneta naslednjo</w:t>
      </w:r>
    </w:p>
    <w:p w14:paraId="376B37FD" w14:textId="77777777" w:rsidR="00F33742" w:rsidRPr="003E24E4" w:rsidRDefault="00F33742" w:rsidP="00AE78C3">
      <w:pPr>
        <w:jc w:val="both"/>
        <w:rPr>
          <w:rFonts w:ascii="Arial" w:hAnsi="Arial" w:cs="Arial"/>
          <w:iCs/>
          <w:sz w:val="22"/>
          <w:szCs w:val="22"/>
        </w:rPr>
      </w:pPr>
    </w:p>
    <w:p w14:paraId="274FA906" w14:textId="77777777" w:rsidR="006B2B8B" w:rsidRPr="003E24E4" w:rsidRDefault="006B2B8B" w:rsidP="00AE78C3">
      <w:pPr>
        <w:jc w:val="both"/>
        <w:rPr>
          <w:rFonts w:ascii="Arial" w:hAnsi="Arial" w:cs="Arial"/>
          <w:sz w:val="22"/>
          <w:szCs w:val="22"/>
        </w:rPr>
      </w:pPr>
    </w:p>
    <w:p w14:paraId="361402ED" w14:textId="77777777" w:rsidR="003B4195" w:rsidRPr="003E24E4" w:rsidRDefault="00EB7C6E" w:rsidP="00D36C6F">
      <w:pPr>
        <w:jc w:val="center"/>
        <w:rPr>
          <w:rFonts w:ascii="Arial" w:hAnsi="Arial" w:cs="Arial"/>
          <w:b/>
          <w:sz w:val="22"/>
          <w:szCs w:val="22"/>
        </w:rPr>
      </w:pPr>
      <w:r w:rsidRPr="003E24E4">
        <w:rPr>
          <w:rFonts w:ascii="Arial" w:hAnsi="Arial" w:cs="Arial"/>
          <w:b/>
          <w:sz w:val="22"/>
          <w:szCs w:val="22"/>
        </w:rPr>
        <w:t xml:space="preserve">POGODBO O </w:t>
      </w:r>
      <w:r w:rsidR="004C4BF4" w:rsidRPr="003E24E4">
        <w:rPr>
          <w:rFonts w:ascii="Arial" w:hAnsi="Arial" w:cs="Arial"/>
          <w:b/>
          <w:sz w:val="22"/>
          <w:szCs w:val="22"/>
        </w:rPr>
        <w:t>ZAVAROVANJU</w:t>
      </w:r>
      <w:r w:rsidR="00086FE2" w:rsidRPr="003E24E4">
        <w:rPr>
          <w:rFonts w:ascii="Arial" w:hAnsi="Arial" w:cs="Arial"/>
          <w:b/>
          <w:sz w:val="22"/>
          <w:szCs w:val="22"/>
        </w:rPr>
        <w:t>,</w:t>
      </w:r>
      <w:r w:rsidR="004C4BF4" w:rsidRPr="003E24E4">
        <w:rPr>
          <w:rFonts w:ascii="Arial" w:hAnsi="Arial" w:cs="Arial"/>
          <w:b/>
          <w:sz w:val="22"/>
          <w:szCs w:val="22"/>
        </w:rPr>
        <w:t xml:space="preserve"> </w:t>
      </w:r>
      <w:r w:rsidR="00386A47" w:rsidRPr="003E24E4">
        <w:rPr>
          <w:rFonts w:ascii="Arial" w:hAnsi="Arial" w:cs="Arial"/>
          <w:b/>
          <w:sz w:val="22"/>
          <w:szCs w:val="22"/>
        </w:rPr>
        <w:t>VAROVANJU</w:t>
      </w:r>
      <w:r w:rsidRPr="003E24E4">
        <w:rPr>
          <w:rFonts w:ascii="Arial" w:hAnsi="Arial" w:cs="Arial"/>
          <w:b/>
          <w:sz w:val="22"/>
          <w:szCs w:val="22"/>
        </w:rPr>
        <w:t xml:space="preserve"> </w:t>
      </w:r>
      <w:r w:rsidR="00086FE2" w:rsidRPr="003E24E4">
        <w:rPr>
          <w:rFonts w:ascii="Arial" w:hAnsi="Arial" w:cs="Arial"/>
          <w:b/>
          <w:sz w:val="22"/>
          <w:szCs w:val="22"/>
        </w:rPr>
        <w:t xml:space="preserve">IN OBDELAVI </w:t>
      </w:r>
      <w:r w:rsidRPr="003E24E4">
        <w:rPr>
          <w:rFonts w:ascii="Arial" w:hAnsi="Arial" w:cs="Arial"/>
          <w:b/>
          <w:sz w:val="22"/>
          <w:szCs w:val="22"/>
        </w:rPr>
        <w:t>OSEBNIH</w:t>
      </w:r>
    </w:p>
    <w:p w14:paraId="38C11D55" w14:textId="77777777" w:rsidR="00D25191" w:rsidRDefault="0031033D" w:rsidP="00D36C6F">
      <w:pPr>
        <w:jc w:val="center"/>
        <w:rPr>
          <w:rFonts w:ascii="Arial" w:hAnsi="Arial" w:cs="Arial"/>
          <w:b/>
          <w:sz w:val="22"/>
          <w:szCs w:val="22"/>
        </w:rPr>
      </w:pPr>
      <w:r w:rsidRPr="003E24E4">
        <w:rPr>
          <w:rFonts w:ascii="Arial" w:hAnsi="Arial" w:cs="Arial"/>
          <w:b/>
          <w:sz w:val="22"/>
          <w:szCs w:val="22"/>
        </w:rPr>
        <w:t xml:space="preserve">IN ZAUPNIH </w:t>
      </w:r>
      <w:r w:rsidR="00EB7C6E" w:rsidRPr="003E24E4">
        <w:rPr>
          <w:rFonts w:ascii="Arial" w:hAnsi="Arial" w:cs="Arial"/>
          <w:b/>
          <w:sz w:val="22"/>
          <w:szCs w:val="22"/>
        </w:rPr>
        <w:t>PODATKOV</w:t>
      </w:r>
      <w:r w:rsidR="00D25191" w:rsidRPr="003E24E4">
        <w:rPr>
          <w:rFonts w:ascii="Arial" w:hAnsi="Arial" w:cs="Arial"/>
          <w:b/>
          <w:sz w:val="22"/>
          <w:szCs w:val="22"/>
        </w:rPr>
        <w:t xml:space="preserve"> TER POSLOVNIH SKRIVNOSTI</w:t>
      </w:r>
    </w:p>
    <w:p w14:paraId="638F1A8C" w14:textId="77777777" w:rsidR="00E44576" w:rsidRPr="003E24E4" w:rsidRDefault="00E44576" w:rsidP="00AE78C3">
      <w:pPr>
        <w:jc w:val="both"/>
        <w:rPr>
          <w:rFonts w:ascii="Arial" w:hAnsi="Arial" w:cs="Arial"/>
          <w:b/>
          <w:sz w:val="22"/>
          <w:szCs w:val="22"/>
        </w:rPr>
      </w:pPr>
    </w:p>
    <w:p w14:paraId="03FA5071" w14:textId="77777777" w:rsidR="00ED0ECB" w:rsidRPr="003E24E4" w:rsidRDefault="00ED0ECB" w:rsidP="00AE78C3">
      <w:pPr>
        <w:jc w:val="both"/>
        <w:rPr>
          <w:rFonts w:ascii="Arial" w:hAnsi="Arial" w:cs="Arial"/>
          <w:b/>
          <w:sz w:val="22"/>
          <w:szCs w:val="22"/>
        </w:rPr>
      </w:pPr>
      <w:r w:rsidRPr="003E24E4">
        <w:rPr>
          <w:rFonts w:ascii="Arial" w:hAnsi="Arial" w:cs="Arial"/>
          <w:b/>
          <w:sz w:val="22"/>
          <w:szCs w:val="22"/>
        </w:rPr>
        <w:t xml:space="preserve">Veza pogodba: </w:t>
      </w:r>
      <w:r w:rsidRPr="003E24E4">
        <w:rPr>
          <w:rFonts w:ascii="Arial" w:eastAsia="Calibri" w:hAnsi="Arial" w:cs="Arial"/>
          <w:sz w:val="22"/>
          <w:szCs w:val="22"/>
          <w:lang w:eastAsia="en-US"/>
        </w:rPr>
        <w:t xml:space="preserve">Pogodba o vzdrževanju </w:t>
      </w:r>
      <w:r w:rsidR="00924E2A" w:rsidRPr="003E24E4">
        <w:rPr>
          <w:rFonts w:ascii="Arial" w:eastAsia="Calibri" w:hAnsi="Arial" w:cs="Arial"/>
          <w:sz w:val="22"/>
          <w:szCs w:val="22"/>
          <w:lang w:eastAsia="en-US"/>
        </w:rPr>
        <w:t xml:space="preserve">in dodelavi informacijskega sistema </w:t>
      </w:r>
      <w:r w:rsidR="004D3167">
        <w:rPr>
          <w:rFonts w:ascii="Arial" w:eastAsia="Calibri" w:hAnsi="Arial" w:cs="Arial"/>
          <w:sz w:val="22"/>
          <w:szCs w:val="22"/>
          <w:lang w:eastAsia="en-US"/>
        </w:rPr>
        <w:t>ShakeSpeare</w:t>
      </w:r>
    </w:p>
    <w:p w14:paraId="34ECC1E3" w14:textId="77777777" w:rsidR="00F33742" w:rsidRPr="003E24E4" w:rsidRDefault="00F33742" w:rsidP="00AE78C3">
      <w:pPr>
        <w:jc w:val="both"/>
        <w:rPr>
          <w:rFonts w:ascii="Arial" w:hAnsi="Arial" w:cs="Arial"/>
          <w:sz w:val="22"/>
          <w:szCs w:val="22"/>
        </w:rPr>
      </w:pPr>
    </w:p>
    <w:p w14:paraId="79D6FC33" w14:textId="77777777" w:rsidR="00C408A0" w:rsidRPr="003E24E4" w:rsidRDefault="00C408A0" w:rsidP="00AE78C3">
      <w:pPr>
        <w:numPr>
          <w:ilvl w:val="0"/>
          <w:numId w:val="21"/>
        </w:numPr>
        <w:spacing w:after="24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člen</w:t>
      </w:r>
    </w:p>
    <w:p w14:paraId="47962F75" w14:textId="77777777" w:rsidR="005C672D" w:rsidRPr="003E24E4" w:rsidRDefault="005C672D" w:rsidP="00AE78C3">
      <w:pPr>
        <w:spacing w:after="24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(namen pogodbe)</w:t>
      </w:r>
    </w:p>
    <w:p w14:paraId="67A769F4" w14:textId="77777777" w:rsidR="005C672D" w:rsidRPr="003E24E4" w:rsidRDefault="005C672D" w:rsidP="00AE78C3">
      <w:pPr>
        <w:spacing w:after="200" w:line="276" w:lineRule="auto"/>
        <w:ind w:left="426" w:hanging="426"/>
        <w:contextualSpacing/>
        <w:jc w:val="both"/>
        <w:rPr>
          <w:rFonts w:ascii="Arial" w:eastAsia="Calibri" w:hAnsi="Arial" w:cs="Arial"/>
          <w:b/>
          <w:sz w:val="22"/>
          <w:szCs w:val="22"/>
          <w:lang w:eastAsia="en-US"/>
        </w:rPr>
      </w:pPr>
    </w:p>
    <w:p w14:paraId="1C98964D" w14:textId="77777777" w:rsidR="005C672D" w:rsidRPr="003E24E4" w:rsidRDefault="005C672D" w:rsidP="00AE78C3">
      <w:pPr>
        <w:numPr>
          <w:ilvl w:val="0"/>
          <w:numId w:val="18"/>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Predmet te pogodbe je ureditev pogodbene obdelave osebnih podatkov in določitev pravic in obveznosti, kot jih določa 28. člen Splošne uredbe o varstvu osebnih podatkov (EUR-</w:t>
      </w:r>
      <w:proofErr w:type="spellStart"/>
      <w:r w:rsidRPr="003E24E4">
        <w:rPr>
          <w:rFonts w:ascii="Arial" w:eastAsia="Calibri" w:hAnsi="Arial" w:cs="Arial"/>
          <w:sz w:val="22"/>
          <w:szCs w:val="22"/>
          <w:lang w:eastAsia="en-US"/>
        </w:rPr>
        <w:t>Lex</w:t>
      </w:r>
      <w:proofErr w:type="spellEnd"/>
      <w:r w:rsidRPr="003E24E4">
        <w:rPr>
          <w:rFonts w:ascii="Arial" w:eastAsia="Calibri" w:hAnsi="Arial" w:cs="Arial"/>
          <w:sz w:val="22"/>
          <w:szCs w:val="22"/>
          <w:lang w:eastAsia="en-US"/>
        </w:rPr>
        <w:t>, 2016/679, v nadaljevanju: uredba)</w:t>
      </w:r>
      <w:r w:rsidR="007046A1" w:rsidRPr="003E24E4">
        <w:rPr>
          <w:rFonts w:ascii="Arial" w:eastAsia="Calibri" w:hAnsi="Arial" w:cs="Arial"/>
          <w:sz w:val="22"/>
          <w:szCs w:val="22"/>
          <w:lang w:eastAsia="en-US"/>
        </w:rPr>
        <w:t>.</w:t>
      </w:r>
    </w:p>
    <w:p w14:paraId="24CAC797" w14:textId="77777777" w:rsidR="005C672D" w:rsidRPr="003E24E4" w:rsidRDefault="005C672D" w:rsidP="00AE78C3">
      <w:pPr>
        <w:numPr>
          <w:ilvl w:val="0"/>
          <w:numId w:val="18"/>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Pogodbeni obdelovalec bo za upravljavca opravljal s to pogodbo dogovorjena opravila v zvezi z obdelavo osebnih podatkov.</w:t>
      </w:r>
    </w:p>
    <w:p w14:paraId="1257A780" w14:textId="77777777" w:rsidR="005C672D" w:rsidRPr="003E24E4" w:rsidRDefault="005C672D" w:rsidP="00AE78C3">
      <w:pPr>
        <w:numPr>
          <w:ilvl w:val="0"/>
          <w:numId w:val="18"/>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Upravljavec zagotavlja, da za obdelavo vseh osebnih podatkov iz 2. člena te pogodbe, razpolaga z dopustno pravno podlago. Upravljavec ima pravn</w:t>
      </w:r>
      <w:r w:rsidR="002501E3" w:rsidRPr="003E24E4">
        <w:rPr>
          <w:rFonts w:ascii="Arial" w:eastAsia="Calibri" w:hAnsi="Arial" w:cs="Arial"/>
          <w:sz w:val="22"/>
          <w:szCs w:val="22"/>
          <w:lang w:eastAsia="en-US"/>
        </w:rPr>
        <w:t>e</w:t>
      </w:r>
      <w:r w:rsidRPr="003E24E4">
        <w:rPr>
          <w:rFonts w:ascii="Arial" w:eastAsia="Calibri" w:hAnsi="Arial" w:cs="Arial"/>
          <w:sz w:val="22"/>
          <w:szCs w:val="22"/>
          <w:lang w:eastAsia="en-US"/>
        </w:rPr>
        <w:t xml:space="preserve"> podlag</w:t>
      </w:r>
      <w:r w:rsidR="002501E3" w:rsidRPr="003E24E4">
        <w:rPr>
          <w:rFonts w:ascii="Arial" w:eastAsia="Calibri" w:hAnsi="Arial" w:cs="Arial"/>
          <w:sz w:val="22"/>
          <w:szCs w:val="22"/>
          <w:lang w:eastAsia="en-US"/>
        </w:rPr>
        <w:t>e</w:t>
      </w:r>
      <w:r w:rsidRPr="003E24E4">
        <w:rPr>
          <w:rFonts w:ascii="Arial" w:eastAsia="Calibri" w:hAnsi="Arial" w:cs="Arial"/>
          <w:sz w:val="22"/>
          <w:szCs w:val="22"/>
          <w:lang w:eastAsia="en-US"/>
        </w:rPr>
        <w:t xml:space="preserve"> za obdelavo osebnih podatkov</w:t>
      </w:r>
      <w:r w:rsidR="002501E3" w:rsidRPr="003E24E4">
        <w:rPr>
          <w:rFonts w:ascii="Arial" w:eastAsia="Calibri" w:hAnsi="Arial" w:cs="Arial"/>
          <w:sz w:val="22"/>
          <w:szCs w:val="22"/>
          <w:lang w:eastAsia="en-US"/>
        </w:rPr>
        <w:t xml:space="preserve"> v veljavni </w:t>
      </w:r>
      <w:r w:rsidR="00713987" w:rsidRPr="003E24E4">
        <w:rPr>
          <w:rFonts w:ascii="Arial" w:eastAsia="Calibri" w:hAnsi="Arial" w:cs="Arial"/>
          <w:sz w:val="22"/>
          <w:szCs w:val="22"/>
          <w:lang w:eastAsia="en-US"/>
        </w:rPr>
        <w:t>zakonodaji (</w:t>
      </w:r>
      <w:r w:rsidR="002501E3" w:rsidRPr="003E24E4">
        <w:rPr>
          <w:rFonts w:ascii="Arial" w:eastAsia="Calibri" w:hAnsi="Arial" w:cs="Arial"/>
          <w:sz w:val="22"/>
          <w:szCs w:val="22"/>
          <w:lang w:eastAsia="en-US"/>
        </w:rPr>
        <w:t>delovno pravni</w:t>
      </w:r>
      <w:r w:rsidR="00713987" w:rsidRPr="003E24E4">
        <w:rPr>
          <w:rFonts w:ascii="Arial" w:eastAsia="Calibri" w:hAnsi="Arial" w:cs="Arial"/>
          <w:sz w:val="22"/>
          <w:szCs w:val="22"/>
          <w:lang w:eastAsia="en-US"/>
        </w:rPr>
        <w:t xml:space="preserve">: </w:t>
      </w:r>
      <w:r w:rsidRPr="003E24E4">
        <w:rPr>
          <w:rFonts w:ascii="Arial" w:eastAsia="Calibri" w:hAnsi="Arial" w:cs="Arial"/>
          <w:sz w:val="22"/>
          <w:szCs w:val="22"/>
          <w:lang w:eastAsia="en-US"/>
        </w:rPr>
        <w:t>ZDR</w:t>
      </w:r>
      <w:r w:rsidR="00101917" w:rsidRPr="003E24E4">
        <w:rPr>
          <w:rFonts w:ascii="Arial" w:eastAsia="Calibri" w:hAnsi="Arial" w:cs="Arial"/>
          <w:sz w:val="22"/>
          <w:szCs w:val="22"/>
          <w:lang w:eastAsia="en-US"/>
        </w:rPr>
        <w:t>-1</w:t>
      </w:r>
      <w:r w:rsidRPr="003E24E4">
        <w:rPr>
          <w:rFonts w:ascii="Arial" w:eastAsia="Calibri" w:hAnsi="Arial" w:cs="Arial"/>
          <w:sz w:val="22"/>
          <w:szCs w:val="22"/>
          <w:lang w:eastAsia="en-US"/>
        </w:rPr>
        <w:t xml:space="preserve">, </w:t>
      </w:r>
      <w:r w:rsidR="002501E3" w:rsidRPr="003E24E4">
        <w:rPr>
          <w:rFonts w:ascii="Arial" w:eastAsia="Calibri" w:hAnsi="Arial" w:cs="Arial"/>
          <w:sz w:val="22"/>
          <w:szCs w:val="22"/>
          <w:lang w:eastAsia="en-US"/>
        </w:rPr>
        <w:t xml:space="preserve"> idr.</w:t>
      </w:r>
      <w:r w:rsidR="00713987" w:rsidRPr="003E24E4">
        <w:rPr>
          <w:rFonts w:ascii="Arial" w:eastAsia="Calibri" w:hAnsi="Arial" w:cs="Arial"/>
          <w:sz w:val="22"/>
          <w:szCs w:val="22"/>
          <w:lang w:eastAsia="en-US"/>
        </w:rPr>
        <w:t>;</w:t>
      </w:r>
      <w:r w:rsidR="002501E3" w:rsidRPr="003E24E4">
        <w:rPr>
          <w:rFonts w:ascii="Arial" w:eastAsia="Calibri" w:hAnsi="Arial" w:cs="Arial"/>
          <w:sz w:val="22"/>
          <w:szCs w:val="22"/>
          <w:lang w:eastAsia="en-US"/>
        </w:rPr>
        <w:t xml:space="preserve"> davčni in finančni</w:t>
      </w:r>
      <w:r w:rsidR="00713987" w:rsidRPr="003E24E4">
        <w:rPr>
          <w:rFonts w:ascii="Arial" w:eastAsia="Calibri" w:hAnsi="Arial" w:cs="Arial"/>
          <w:sz w:val="22"/>
          <w:szCs w:val="22"/>
          <w:lang w:eastAsia="en-US"/>
        </w:rPr>
        <w:t xml:space="preserve">: </w:t>
      </w:r>
      <w:r w:rsidR="002501E3" w:rsidRPr="003E24E4">
        <w:rPr>
          <w:rFonts w:ascii="Arial" w:eastAsia="Calibri" w:hAnsi="Arial" w:cs="Arial"/>
          <w:sz w:val="22"/>
          <w:szCs w:val="22"/>
          <w:lang w:eastAsia="en-US"/>
        </w:rPr>
        <w:t>ZFU, ZDDV, idr.</w:t>
      </w:r>
      <w:r w:rsidR="00713987" w:rsidRPr="003E24E4">
        <w:rPr>
          <w:rFonts w:ascii="Arial" w:eastAsia="Calibri" w:hAnsi="Arial" w:cs="Arial"/>
          <w:sz w:val="22"/>
          <w:szCs w:val="22"/>
          <w:lang w:eastAsia="en-US"/>
        </w:rPr>
        <w:t>;</w:t>
      </w:r>
      <w:r w:rsidR="002501E3" w:rsidRPr="003E24E4">
        <w:rPr>
          <w:rFonts w:ascii="Arial" w:eastAsia="Calibri" w:hAnsi="Arial" w:cs="Arial"/>
          <w:sz w:val="22"/>
          <w:szCs w:val="22"/>
          <w:lang w:eastAsia="en-US"/>
        </w:rPr>
        <w:t xml:space="preserve"> zdravstveni</w:t>
      </w:r>
      <w:r w:rsidR="00713987" w:rsidRPr="003E24E4">
        <w:rPr>
          <w:rFonts w:ascii="Arial" w:eastAsia="Calibri" w:hAnsi="Arial" w:cs="Arial"/>
          <w:sz w:val="22"/>
          <w:szCs w:val="22"/>
          <w:lang w:eastAsia="en-US"/>
        </w:rPr>
        <w:t xml:space="preserve">: </w:t>
      </w:r>
      <w:r w:rsidR="002501E3" w:rsidRPr="003E24E4">
        <w:rPr>
          <w:rFonts w:ascii="Arial" w:eastAsia="Calibri" w:hAnsi="Arial" w:cs="Arial"/>
          <w:sz w:val="22"/>
          <w:szCs w:val="22"/>
          <w:lang w:eastAsia="en-US"/>
        </w:rPr>
        <w:t>ZLD</w:t>
      </w:r>
      <w:r w:rsidR="00A116B5" w:rsidRPr="003E24E4">
        <w:rPr>
          <w:rFonts w:ascii="Arial" w:eastAsia="Calibri" w:hAnsi="Arial" w:cs="Arial"/>
          <w:sz w:val="22"/>
          <w:szCs w:val="22"/>
          <w:lang w:eastAsia="en-US"/>
        </w:rPr>
        <w:t>-1</w:t>
      </w:r>
      <w:r w:rsidR="002501E3" w:rsidRPr="003E24E4">
        <w:rPr>
          <w:rFonts w:ascii="Arial" w:eastAsia="Calibri" w:hAnsi="Arial" w:cs="Arial"/>
          <w:sz w:val="22"/>
          <w:szCs w:val="22"/>
          <w:lang w:eastAsia="en-US"/>
        </w:rPr>
        <w:t>, ZZVZZ, idr.</w:t>
      </w:r>
      <w:r w:rsidR="00713987" w:rsidRPr="003E24E4">
        <w:rPr>
          <w:rFonts w:ascii="Arial" w:eastAsia="Calibri" w:hAnsi="Arial" w:cs="Arial"/>
          <w:sz w:val="22"/>
          <w:szCs w:val="22"/>
          <w:lang w:eastAsia="en-US"/>
        </w:rPr>
        <w:t xml:space="preserve">; </w:t>
      </w:r>
      <w:r w:rsidR="002501E3" w:rsidRPr="003E24E4">
        <w:rPr>
          <w:rFonts w:ascii="Arial" w:eastAsia="Calibri" w:hAnsi="Arial" w:cs="Arial"/>
          <w:sz w:val="22"/>
          <w:szCs w:val="22"/>
          <w:lang w:eastAsia="en-US"/>
        </w:rPr>
        <w:t>in drugi</w:t>
      </w:r>
      <w:r w:rsidR="00713987" w:rsidRPr="003E24E4">
        <w:rPr>
          <w:rFonts w:ascii="Arial" w:eastAsia="Calibri" w:hAnsi="Arial" w:cs="Arial"/>
          <w:sz w:val="22"/>
          <w:szCs w:val="22"/>
          <w:lang w:eastAsia="en-US"/>
        </w:rPr>
        <w:t xml:space="preserve">: </w:t>
      </w:r>
      <w:r w:rsidR="000C35E6" w:rsidRPr="003E24E4">
        <w:rPr>
          <w:rFonts w:ascii="Arial" w:eastAsia="Calibri" w:hAnsi="Arial" w:cs="Arial"/>
          <w:sz w:val="22"/>
          <w:szCs w:val="22"/>
          <w:lang w:eastAsia="en-US"/>
        </w:rPr>
        <w:t>GDPR</w:t>
      </w:r>
      <w:r w:rsidR="00ED0ECB" w:rsidRPr="003E24E4">
        <w:rPr>
          <w:rFonts w:ascii="Arial" w:eastAsia="Calibri" w:hAnsi="Arial" w:cs="Arial"/>
          <w:sz w:val="22"/>
          <w:szCs w:val="22"/>
          <w:lang w:eastAsia="en-US"/>
        </w:rPr>
        <w:t xml:space="preserve"> uredbi</w:t>
      </w:r>
      <w:r w:rsidR="000C35E6" w:rsidRPr="003E24E4">
        <w:rPr>
          <w:rFonts w:ascii="Arial" w:eastAsia="Calibri" w:hAnsi="Arial" w:cs="Arial"/>
          <w:sz w:val="22"/>
          <w:szCs w:val="22"/>
          <w:lang w:eastAsia="en-US"/>
        </w:rPr>
        <w:t>, ZVOP</w:t>
      </w:r>
      <w:r w:rsidR="00101917" w:rsidRPr="003E24E4">
        <w:rPr>
          <w:rFonts w:ascii="Arial" w:eastAsia="Calibri" w:hAnsi="Arial" w:cs="Arial"/>
          <w:sz w:val="22"/>
          <w:szCs w:val="22"/>
          <w:lang w:eastAsia="en-US"/>
        </w:rPr>
        <w:t>-2</w:t>
      </w:r>
      <w:r w:rsidR="000C35E6" w:rsidRPr="003E24E4">
        <w:rPr>
          <w:rFonts w:ascii="Arial" w:eastAsia="Calibri" w:hAnsi="Arial" w:cs="Arial"/>
          <w:sz w:val="22"/>
          <w:szCs w:val="22"/>
          <w:lang w:eastAsia="en-US"/>
        </w:rPr>
        <w:t xml:space="preserve">, idr.) ter </w:t>
      </w:r>
      <w:r w:rsidRPr="003E24E4">
        <w:rPr>
          <w:rFonts w:ascii="Arial" w:eastAsia="Calibri" w:hAnsi="Arial" w:cs="Arial"/>
          <w:sz w:val="22"/>
          <w:szCs w:val="22"/>
          <w:lang w:eastAsia="en-US"/>
        </w:rPr>
        <w:t>osebni privolitvi posameznika.</w:t>
      </w:r>
    </w:p>
    <w:p w14:paraId="47C1A374" w14:textId="77777777" w:rsidR="0085460C" w:rsidRPr="003E24E4" w:rsidRDefault="005C672D" w:rsidP="00AE78C3">
      <w:pPr>
        <w:numPr>
          <w:ilvl w:val="0"/>
          <w:numId w:val="18"/>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Pogodbeni obdelovalec zagotavlja</w:t>
      </w:r>
      <w:r w:rsidR="0085460C" w:rsidRPr="003E24E4">
        <w:rPr>
          <w:rFonts w:ascii="Arial" w:eastAsia="Calibri" w:hAnsi="Arial" w:cs="Arial"/>
          <w:sz w:val="22"/>
          <w:szCs w:val="22"/>
          <w:lang w:eastAsia="en-US"/>
        </w:rPr>
        <w:t>, da je registriran za opravljanje dejavnosti, ki je predmet te pogodbe.</w:t>
      </w:r>
    </w:p>
    <w:p w14:paraId="6AA87DB1" w14:textId="77777777" w:rsidR="00A27AC7" w:rsidRPr="003E24E4" w:rsidRDefault="00A27AC7" w:rsidP="00AE78C3">
      <w:pPr>
        <w:spacing w:after="200" w:line="276" w:lineRule="auto"/>
        <w:ind w:left="426" w:hanging="426"/>
        <w:contextualSpacing/>
        <w:jc w:val="both"/>
        <w:rPr>
          <w:rFonts w:ascii="Arial" w:eastAsia="Calibri" w:hAnsi="Arial" w:cs="Arial"/>
          <w:sz w:val="22"/>
          <w:szCs w:val="22"/>
          <w:lang w:eastAsia="en-US"/>
        </w:rPr>
      </w:pPr>
    </w:p>
    <w:p w14:paraId="5CEAE65C" w14:textId="77777777" w:rsidR="00C408A0" w:rsidRPr="00C06AFE" w:rsidRDefault="00C408A0" w:rsidP="00AE78C3">
      <w:pPr>
        <w:numPr>
          <w:ilvl w:val="0"/>
          <w:numId w:val="21"/>
        </w:numPr>
        <w:spacing w:after="240" w:line="276" w:lineRule="auto"/>
        <w:ind w:left="426" w:hanging="426"/>
        <w:contextualSpacing/>
        <w:jc w:val="center"/>
        <w:rPr>
          <w:rFonts w:ascii="Arial" w:eastAsia="Calibri" w:hAnsi="Arial" w:cs="Arial"/>
          <w:b/>
          <w:sz w:val="22"/>
          <w:szCs w:val="22"/>
          <w:lang w:eastAsia="en-US"/>
        </w:rPr>
      </w:pPr>
      <w:r w:rsidRPr="00C06AFE">
        <w:rPr>
          <w:rFonts w:ascii="Arial" w:eastAsia="Calibri" w:hAnsi="Arial" w:cs="Arial"/>
          <w:b/>
          <w:sz w:val="22"/>
          <w:szCs w:val="22"/>
          <w:lang w:eastAsia="en-US"/>
        </w:rPr>
        <w:t>člen</w:t>
      </w:r>
    </w:p>
    <w:p w14:paraId="3A944950" w14:textId="77777777" w:rsidR="005C672D" w:rsidRPr="003E24E4" w:rsidRDefault="005C672D" w:rsidP="00AE78C3">
      <w:pPr>
        <w:spacing w:after="200" w:line="276" w:lineRule="auto"/>
        <w:ind w:left="426" w:hanging="426"/>
        <w:contextualSpacing/>
        <w:jc w:val="center"/>
        <w:rPr>
          <w:rFonts w:ascii="Arial" w:eastAsia="Calibri" w:hAnsi="Arial" w:cs="Arial"/>
          <w:b/>
          <w:sz w:val="22"/>
          <w:szCs w:val="22"/>
          <w:lang w:eastAsia="en-US"/>
        </w:rPr>
      </w:pPr>
      <w:r w:rsidRPr="00C06AFE">
        <w:rPr>
          <w:rFonts w:ascii="Arial" w:eastAsia="Calibri" w:hAnsi="Arial" w:cs="Arial"/>
          <w:b/>
          <w:sz w:val="22"/>
          <w:szCs w:val="22"/>
          <w:lang w:eastAsia="en-US"/>
        </w:rPr>
        <w:t>(predmet pogodbe)</w:t>
      </w:r>
    </w:p>
    <w:p w14:paraId="65CD5F7F" w14:textId="77777777" w:rsidR="005C672D" w:rsidRPr="003E24E4" w:rsidRDefault="005C672D" w:rsidP="00AE78C3">
      <w:pPr>
        <w:spacing w:after="200" w:line="276" w:lineRule="auto"/>
        <w:ind w:left="426" w:hanging="426"/>
        <w:contextualSpacing/>
        <w:jc w:val="both"/>
        <w:rPr>
          <w:rFonts w:ascii="Arial" w:eastAsia="Calibri" w:hAnsi="Arial" w:cs="Arial"/>
          <w:b/>
          <w:sz w:val="22"/>
          <w:szCs w:val="22"/>
          <w:lang w:eastAsia="en-US"/>
        </w:rPr>
      </w:pPr>
    </w:p>
    <w:p w14:paraId="12D57863" w14:textId="77777777" w:rsidR="0076201D" w:rsidRPr="009C7088" w:rsidRDefault="00C76B7C" w:rsidP="00AE78C3">
      <w:pPr>
        <w:jc w:val="both"/>
        <w:rPr>
          <w:rFonts w:ascii="Arial" w:hAnsi="Arial" w:cs="Arial"/>
          <w:color w:val="FF0000"/>
          <w:sz w:val="22"/>
          <w:szCs w:val="22"/>
        </w:rPr>
      </w:pPr>
      <w:r w:rsidRPr="009C7088">
        <w:rPr>
          <w:rFonts w:ascii="Arial" w:hAnsi="Arial" w:cs="Arial"/>
          <w:sz w:val="22"/>
          <w:szCs w:val="22"/>
        </w:rPr>
        <w:t xml:space="preserve">Obdelovalec bo za upravljavca obdeloval naslednje osebne podatke, ki so popisani v zbirki evidenc </w:t>
      </w:r>
      <w:r w:rsidR="004D3167">
        <w:rPr>
          <w:rFonts w:ascii="Arial" w:hAnsi="Arial" w:cs="Arial"/>
          <w:sz w:val="22"/>
          <w:szCs w:val="22"/>
        </w:rPr>
        <w:t xml:space="preserve">informacijskega sistema </w:t>
      </w:r>
      <w:r w:rsidR="007C4CA5">
        <w:rPr>
          <w:rFonts w:ascii="Arial" w:hAnsi="Arial" w:cs="Arial"/>
          <w:sz w:val="22"/>
          <w:szCs w:val="22"/>
        </w:rPr>
        <w:t>Shakespeare</w:t>
      </w:r>
    </w:p>
    <w:p w14:paraId="22781B00" w14:textId="77777777" w:rsidR="00C76B7C" w:rsidRDefault="0076201D" w:rsidP="00AE78C3">
      <w:pPr>
        <w:jc w:val="both"/>
        <w:rPr>
          <w:rFonts w:ascii="Arial" w:hAnsi="Arial" w:cs="Arial"/>
          <w:i/>
          <w:sz w:val="22"/>
          <w:szCs w:val="22"/>
        </w:rPr>
      </w:pPr>
      <w:r w:rsidRPr="009C7088">
        <w:rPr>
          <w:rFonts w:ascii="Arial" w:hAnsi="Arial" w:cs="Arial"/>
          <w:i/>
          <w:sz w:val="22"/>
          <w:szCs w:val="22"/>
        </w:rPr>
        <w:t xml:space="preserve"> </w:t>
      </w:r>
    </w:p>
    <w:p w14:paraId="74B088D7" w14:textId="77777777" w:rsidR="007C4CA5" w:rsidRDefault="007C4CA5" w:rsidP="00AE78C3">
      <w:pPr>
        <w:jc w:val="both"/>
        <w:rPr>
          <w:rFonts w:ascii="Arial" w:hAnsi="Arial" w:cs="Arial"/>
          <w:sz w:val="22"/>
          <w:szCs w:val="22"/>
        </w:rPr>
      </w:pPr>
      <w:r>
        <w:rPr>
          <w:rFonts w:ascii="Arial" w:hAnsi="Arial" w:cs="Arial"/>
          <w:sz w:val="22"/>
          <w:szCs w:val="22"/>
        </w:rPr>
        <w:t>Za potrebe Informacijskega sistema Shakespeare se uporabljajo naslednji podatki zaposlenih pri naročniku:</w:t>
      </w:r>
    </w:p>
    <w:p w14:paraId="337EA900" w14:textId="77777777" w:rsidR="007C4CA5" w:rsidRDefault="007C4CA5" w:rsidP="00AE78C3">
      <w:pPr>
        <w:jc w:val="both"/>
        <w:rPr>
          <w:rFonts w:ascii="Arial" w:hAnsi="Arial" w:cs="Arial"/>
          <w:sz w:val="22"/>
          <w:szCs w:val="22"/>
        </w:rPr>
      </w:pPr>
    </w:p>
    <w:p w14:paraId="1D263972" w14:textId="77777777" w:rsidR="007C4CA5" w:rsidRDefault="007C4CA5" w:rsidP="00C06AFE">
      <w:pPr>
        <w:numPr>
          <w:ilvl w:val="0"/>
          <w:numId w:val="44"/>
        </w:numPr>
        <w:jc w:val="both"/>
        <w:rPr>
          <w:rFonts w:ascii="Arial" w:hAnsi="Arial" w:cs="Arial"/>
          <w:sz w:val="22"/>
          <w:szCs w:val="22"/>
        </w:rPr>
      </w:pPr>
      <w:r>
        <w:rPr>
          <w:rFonts w:ascii="Arial" w:hAnsi="Arial" w:cs="Arial"/>
          <w:sz w:val="22"/>
          <w:szCs w:val="22"/>
        </w:rPr>
        <w:t>Priimek in ime</w:t>
      </w:r>
    </w:p>
    <w:p w14:paraId="5E769916" w14:textId="77777777" w:rsidR="007C4CA5" w:rsidRDefault="00E4660D" w:rsidP="00C06AFE">
      <w:pPr>
        <w:numPr>
          <w:ilvl w:val="0"/>
          <w:numId w:val="44"/>
        </w:numPr>
        <w:jc w:val="both"/>
        <w:rPr>
          <w:rFonts w:ascii="Arial" w:hAnsi="Arial" w:cs="Arial"/>
          <w:sz w:val="22"/>
          <w:szCs w:val="22"/>
        </w:rPr>
      </w:pPr>
      <w:r>
        <w:rPr>
          <w:rFonts w:ascii="Arial" w:hAnsi="Arial" w:cs="Arial"/>
          <w:sz w:val="22"/>
          <w:szCs w:val="22"/>
        </w:rPr>
        <w:t>N</w:t>
      </w:r>
      <w:r w:rsidR="007C4CA5">
        <w:rPr>
          <w:rFonts w:ascii="Arial" w:hAnsi="Arial" w:cs="Arial"/>
          <w:sz w:val="22"/>
          <w:szCs w:val="22"/>
        </w:rPr>
        <w:t>aslov</w:t>
      </w:r>
    </w:p>
    <w:p w14:paraId="06DBD68F" w14:textId="77777777" w:rsidR="00786A11" w:rsidRDefault="00786A11" w:rsidP="00C06AFE">
      <w:pPr>
        <w:numPr>
          <w:ilvl w:val="0"/>
          <w:numId w:val="44"/>
        </w:numPr>
        <w:jc w:val="both"/>
        <w:rPr>
          <w:rFonts w:ascii="Arial" w:hAnsi="Arial" w:cs="Arial"/>
          <w:sz w:val="22"/>
          <w:szCs w:val="22"/>
        </w:rPr>
      </w:pPr>
      <w:r>
        <w:rPr>
          <w:rFonts w:ascii="Arial" w:hAnsi="Arial" w:cs="Arial"/>
          <w:sz w:val="22"/>
          <w:szCs w:val="22"/>
        </w:rPr>
        <w:t xml:space="preserve">Osebna številka </w:t>
      </w:r>
    </w:p>
    <w:p w14:paraId="3AC2DF33" w14:textId="77777777" w:rsidR="00E4660D" w:rsidRDefault="00E4660D" w:rsidP="00C06AFE">
      <w:pPr>
        <w:numPr>
          <w:ilvl w:val="0"/>
          <w:numId w:val="44"/>
        </w:numPr>
        <w:jc w:val="both"/>
        <w:rPr>
          <w:rFonts w:ascii="Arial" w:hAnsi="Arial" w:cs="Arial"/>
          <w:sz w:val="22"/>
          <w:szCs w:val="22"/>
        </w:rPr>
      </w:pPr>
      <w:r>
        <w:rPr>
          <w:rFonts w:ascii="Arial" w:hAnsi="Arial" w:cs="Arial"/>
          <w:sz w:val="22"/>
          <w:szCs w:val="22"/>
        </w:rPr>
        <w:t xml:space="preserve">Davčna številka </w:t>
      </w:r>
    </w:p>
    <w:p w14:paraId="60F98AA8" w14:textId="77777777" w:rsidR="00E4660D" w:rsidRDefault="00E4660D" w:rsidP="00C06AFE">
      <w:pPr>
        <w:numPr>
          <w:ilvl w:val="0"/>
          <w:numId w:val="44"/>
        </w:numPr>
        <w:jc w:val="both"/>
        <w:rPr>
          <w:rFonts w:ascii="Arial" w:hAnsi="Arial" w:cs="Arial"/>
          <w:sz w:val="22"/>
          <w:szCs w:val="22"/>
        </w:rPr>
      </w:pPr>
      <w:r>
        <w:rPr>
          <w:rFonts w:ascii="Arial" w:hAnsi="Arial" w:cs="Arial"/>
          <w:sz w:val="22"/>
          <w:szCs w:val="22"/>
        </w:rPr>
        <w:t>EMŠO</w:t>
      </w:r>
    </w:p>
    <w:p w14:paraId="604934C8" w14:textId="77777777" w:rsidR="00E4660D" w:rsidRDefault="00E4660D" w:rsidP="00C06AFE">
      <w:pPr>
        <w:numPr>
          <w:ilvl w:val="0"/>
          <w:numId w:val="44"/>
        </w:numPr>
        <w:jc w:val="both"/>
        <w:rPr>
          <w:rFonts w:ascii="Arial" w:hAnsi="Arial" w:cs="Arial"/>
          <w:sz w:val="22"/>
          <w:szCs w:val="22"/>
        </w:rPr>
      </w:pPr>
      <w:r>
        <w:rPr>
          <w:rFonts w:ascii="Arial" w:hAnsi="Arial" w:cs="Arial"/>
          <w:sz w:val="22"/>
          <w:szCs w:val="22"/>
        </w:rPr>
        <w:t>Številka transakcijskega računa</w:t>
      </w:r>
    </w:p>
    <w:p w14:paraId="737AD01E" w14:textId="77777777" w:rsidR="00786A11" w:rsidRDefault="00786A11" w:rsidP="00C06AFE">
      <w:pPr>
        <w:numPr>
          <w:ilvl w:val="0"/>
          <w:numId w:val="44"/>
        </w:numPr>
        <w:jc w:val="both"/>
        <w:rPr>
          <w:rFonts w:ascii="Arial" w:hAnsi="Arial" w:cs="Arial"/>
          <w:sz w:val="22"/>
          <w:szCs w:val="22"/>
        </w:rPr>
      </w:pPr>
      <w:r>
        <w:rPr>
          <w:rFonts w:ascii="Arial" w:hAnsi="Arial" w:cs="Arial"/>
          <w:sz w:val="22"/>
          <w:szCs w:val="22"/>
        </w:rPr>
        <w:t xml:space="preserve">Status rezidentstva </w:t>
      </w:r>
    </w:p>
    <w:p w14:paraId="498F0B94" w14:textId="77777777" w:rsidR="00786A11" w:rsidRPr="00C06AFE" w:rsidRDefault="00786A11" w:rsidP="00786A11">
      <w:pPr>
        <w:jc w:val="both"/>
        <w:rPr>
          <w:rFonts w:ascii="Arial" w:hAnsi="Arial" w:cs="Arial"/>
          <w:sz w:val="22"/>
          <w:szCs w:val="22"/>
        </w:rPr>
      </w:pPr>
    </w:p>
    <w:p w14:paraId="0FBC1033" w14:textId="77777777" w:rsidR="00C76B7C" w:rsidRPr="009C7088" w:rsidRDefault="00C76B7C" w:rsidP="00AE78C3">
      <w:pPr>
        <w:jc w:val="both"/>
        <w:rPr>
          <w:rFonts w:ascii="Arial" w:hAnsi="Arial" w:cs="Arial"/>
          <w:sz w:val="22"/>
          <w:szCs w:val="22"/>
        </w:rPr>
      </w:pPr>
      <w:r w:rsidRPr="009C7088">
        <w:rPr>
          <w:rFonts w:ascii="Arial" w:hAnsi="Arial" w:cs="Arial"/>
          <w:sz w:val="22"/>
          <w:szCs w:val="22"/>
        </w:rPr>
        <w:t>Za vse podatke, ki se spreminjajo skozi sistem se vodi zgodovina sprememb, ki zajema datum spremembe podatka, kdo je spremenil podatek, stara vrednost in nova vrednost.</w:t>
      </w:r>
    </w:p>
    <w:p w14:paraId="3CC6296D" w14:textId="77777777" w:rsidR="00C06AFE" w:rsidRDefault="00C06AFE" w:rsidP="00AE78C3">
      <w:pPr>
        <w:jc w:val="both"/>
        <w:rPr>
          <w:rFonts w:ascii="Arial" w:hAnsi="Arial" w:cs="Arial"/>
          <w:sz w:val="22"/>
          <w:szCs w:val="22"/>
        </w:rPr>
      </w:pPr>
    </w:p>
    <w:p w14:paraId="19301D95" w14:textId="77777777" w:rsidR="00C76B7C" w:rsidRPr="009C7088" w:rsidRDefault="00C06AFE" w:rsidP="00AE78C3">
      <w:pPr>
        <w:jc w:val="both"/>
        <w:rPr>
          <w:rFonts w:ascii="Arial" w:hAnsi="Arial" w:cs="Arial"/>
          <w:sz w:val="22"/>
          <w:szCs w:val="22"/>
        </w:rPr>
      </w:pPr>
      <w:r w:rsidRPr="009C7088">
        <w:rPr>
          <w:rFonts w:ascii="Arial" w:hAnsi="Arial" w:cs="Arial"/>
          <w:sz w:val="22"/>
          <w:szCs w:val="22"/>
        </w:rPr>
        <w:lastRenderedPageBreak/>
        <w:t xml:space="preserve">Pri uporabi sistema se vodi revizijska sled uporabe sistema. </w:t>
      </w:r>
      <w:r w:rsidR="00C76B7C" w:rsidRPr="009C7088">
        <w:rPr>
          <w:rFonts w:ascii="Arial" w:hAnsi="Arial" w:cs="Arial"/>
          <w:sz w:val="22"/>
          <w:szCs w:val="22"/>
        </w:rPr>
        <w:t>Revizijska sled je na voljo uporabniku, ki ima pravico vpogleda.</w:t>
      </w:r>
    </w:p>
    <w:p w14:paraId="65EB8E94" w14:textId="77777777" w:rsidR="00C76B7C" w:rsidRPr="009C7088" w:rsidRDefault="00C76B7C" w:rsidP="00AE78C3">
      <w:pPr>
        <w:jc w:val="both"/>
        <w:rPr>
          <w:rFonts w:ascii="Arial" w:hAnsi="Arial" w:cs="Arial"/>
          <w:sz w:val="22"/>
          <w:szCs w:val="22"/>
        </w:rPr>
      </w:pPr>
      <w:r w:rsidRPr="009C7088">
        <w:rPr>
          <w:rFonts w:ascii="Arial" w:hAnsi="Arial" w:cs="Arial"/>
          <w:sz w:val="22"/>
          <w:szCs w:val="22"/>
        </w:rPr>
        <w:t>Vodijo se naslednji podatki:</w:t>
      </w:r>
    </w:p>
    <w:p w14:paraId="18C9BF7A" w14:textId="77777777" w:rsidR="00C76B7C" w:rsidRPr="009C7088" w:rsidRDefault="00C76B7C" w:rsidP="00AE78C3">
      <w:pPr>
        <w:jc w:val="both"/>
        <w:rPr>
          <w:rFonts w:ascii="Arial" w:hAnsi="Arial" w:cs="Arial"/>
          <w:sz w:val="22"/>
          <w:szCs w:val="22"/>
        </w:rPr>
      </w:pPr>
      <w:r w:rsidRPr="009C7088">
        <w:rPr>
          <w:rFonts w:ascii="Arial" w:hAnsi="Arial" w:cs="Arial"/>
          <w:sz w:val="22"/>
          <w:szCs w:val="22"/>
        </w:rPr>
        <w:t>Akcija (prijava, vpogled v podatek, …)</w:t>
      </w:r>
    </w:p>
    <w:p w14:paraId="0EC35A87" w14:textId="77777777" w:rsidR="00C76B7C" w:rsidRPr="009C7088" w:rsidRDefault="00C76B7C" w:rsidP="00AE78C3">
      <w:pPr>
        <w:jc w:val="both"/>
        <w:rPr>
          <w:rFonts w:ascii="Arial" w:hAnsi="Arial" w:cs="Arial"/>
          <w:sz w:val="22"/>
          <w:szCs w:val="22"/>
        </w:rPr>
      </w:pPr>
      <w:r w:rsidRPr="009C7088">
        <w:rPr>
          <w:rFonts w:ascii="Arial" w:hAnsi="Arial" w:cs="Arial"/>
          <w:sz w:val="22"/>
          <w:szCs w:val="22"/>
        </w:rPr>
        <w:t>Uporabnik</w:t>
      </w:r>
    </w:p>
    <w:p w14:paraId="7774B126" w14:textId="77777777" w:rsidR="00C76B7C" w:rsidRPr="009C7088" w:rsidRDefault="00C76B7C" w:rsidP="00AE78C3">
      <w:pPr>
        <w:jc w:val="both"/>
        <w:rPr>
          <w:rFonts w:ascii="Arial" w:hAnsi="Arial" w:cs="Arial"/>
          <w:sz w:val="22"/>
          <w:szCs w:val="22"/>
        </w:rPr>
      </w:pPr>
      <w:r w:rsidRPr="009C7088">
        <w:rPr>
          <w:rFonts w:ascii="Arial" w:hAnsi="Arial" w:cs="Arial"/>
          <w:sz w:val="22"/>
          <w:szCs w:val="22"/>
        </w:rPr>
        <w:t>Datum akcije</w:t>
      </w:r>
    </w:p>
    <w:p w14:paraId="52BD0347" w14:textId="77777777" w:rsidR="00C76B7C" w:rsidRPr="009C7088" w:rsidRDefault="00C76B7C" w:rsidP="00AE78C3">
      <w:pPr>
        <w:jc w:val="both"/>
        <w:rPr>
          <w:rFonts w:ascii="Arial" w:hAnsi="Arial" w:cs="Arial"/>
          <w:sz w:val="22"/>
          <w:szCs w:val="22"/>
        </w:rPr>
      </w:pPr>
      <w:r w:rsidRPr="009C7088">
        <w:rPr>
          <w:rFonts w:ascii="Arial" w:hAnsi="Arial" w:cs="Arial"/>
          <w:sz w:val="22"/>
          <w:szCs w:val="22"/>
        </w:rPr>
        <w:t>Podatki so na voljo uporabniku, ki ima pravico vpogleda v revizijsko sled.</w:t>
      </w:r>
    </w:p>
    <w:p w14:paraId="38339A07" w14:textId="77777777" w:rsidR="00C76B7C" w:rsidRPr="009C7088" w:rsidRDefault="00C76B7C" w:rsidP="00AE78C3">
      <w:pPr>
        <w:spacing w:line="360" w:lineRule="auto"/>
        <w:jc w:val="both"/>
        <w:rPr>
          <w:rFonts w:ascii="Arial" w:hAnsi="Arial" w:cs="Arial"/>
          <w:i/>
          <w:sz w:val="22"/>
          <w:szCs w:val="22"/>
        </w:rPr>
      </w:pPr>
    </w:p>
    <w:p w14:paraId="2EA8D337" w14:textId="77777777" w:rsidR="00C76B7C" w:rsidRPr="009C7088" w:rsidRDefault="00C76B7C" w:rsidP="00AE78C3">
      <w:pPr>
        <w:numPr>
          <w:ilvl w:val="0"/>
          <w:numId w:val="41"/>
        </w:numPr>
        <w:spacing w:line="360" w:lineRule="auto"/>
        <w:ind w:left="0"/>
        <w:jc w:val="both"/>
        <w:rPr>
          <w:rFonts w:ascii="Arial" w:hAnsi="Arial" w:cs="Arial"/>
          <w:i/>
          <w:sz w:val="22"/>
          <w:szCs w:val="22"/>
        </w:rPr>
      </w:pPr>
      <w:r w:rsidRPr="009C7088">
        <w:rPr>
          <w:rFonts w:ascii="Arial" w:hAnsi="Arial" w:cs="Arial"/>
          <w:sz w:val="22"/>
          <w:szCs w:val="22"/>
        </w:rPr>
        <w:t>Osebni podatki iz prejšnjega odstavka tega člena se nanašajo</w:t>
      </w:r>
      <w:r w:rsidR="007C4CA5">
        <w:rPr>
          <w:rFonts w:ascii="Arial" w:hAnsi="Arial" w:cs="Arial"/>
          <w:sz w:val="22"/>
          <w:szCs w:val="22"/>
        </w:rPr>
        <w:t xml:space="preserve"> na zaposlene pri naročniku</w:t>
      </w:r>
      <w:r w:rsidRPr="009C7088">
        <w:rPr>
          <w:rFonts w:ascii="Arial" w:hAnsi="Arial" w:cs="Arial"/>
          <w:sz w:val="22"/>
          <w:szCs w:val="22"/>
        </w:rPr>
        <w:t>.</w:t>
      </w:r>
    </w:p>
    <w:p w14:paraId="1DBBA233" w14:textId="77777777" w:rsidR="005C672D" w:rsidRPr="003E24E4" w:rsidRDefault="005C672D" w:rsidP="00AE78C3">
      <w:pPr>
        <w:spacing w:after="200" w:line="276" w:lineRule="auto"/>
        <w:contextualSpacing/>
        <w:jc w:val="both"/>
        <w:rPr>
          <w:rFonts w:ascii="Arial" w:eastAsia="Calibri" w:hAnsi="Arial" w:cs="Arial"/>
          <w:sz w:val="22"/>
          <w:szCs w:val="22"/>
          <w:lang w:eastAsia="en-US"/>
        </w:rPr>
      </w:pPr>
    </w:p>
    <w:p w14:paraId="424A415D" w14:textId="77777777" w:rsidR="004E3A97" w:rsidRPr="003E24E4" w:rsidRDefault="004E3A97" w:rsidP="00AE78C3">
      <w:pPr>
        <w:numPr>
          <w:ilvl w:val="0"/>
          <w:numId w:val="21"/>
        </w:numPr>
        <w:spacing w:after="20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člen</w:t>
      </w:r>
    </w:p>
    <w:p w14:paraId="35BA6786" w14:textId="77777777" w:rsidR="005C672D" w:rsidRDefault="005C672D" w:rsidP="00AE78C3">
      <w:pPr>
        <w:spacing w:after="20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(namen obdelave podatkov)</w:t>
      </w:r>
    </w:p>
    <w:p w14:paraId="4B22583F" w14:textId="77777777" w:rsidR="009C7088" w:rsidRPr="003E24E4" w:rsidRDefault="009C7088" w:rsidP="00AE78C3">
      <w:pPr>
        <w:spacing w:after="200" w:line="276" w:lineRule="auto"/>
        <w:ind w:left="426" w:hanging="426"/>
        <w:contextualSpacing/>
        <w:jc w:val="both"/>
        <w:rPr>
          <w:rFonts w:ascii="Arial" w:eastAsia="Calibri" w:hAnsi="Arial" w:cs="Arial"/>
          <w:b/>
          <w:sz w:val="22"/>
          <w:szCs w:val="22"/>
          <w:lang w:eastAsia="en-US"/>
        </w:rPr>
      </w:pPr>
    </w:p>
    <w:p w14:paraId="7FA0372F" w14:textId="77777777" w:rsidR="00C76B7C" w:rsidRPr="009C7088" w:rsidRDefault="00C76B7C" w:rsidP="00AE78C3">
      <w:pPr>
        <w:spacing w:line="360" w:lineRule="auto"/>
        <w:jc w:val="both"/>
        <w:rPr>
          <w:rFonts w:ascii="Arial" w:hAnsi="Arial" w:cs="Arial"/>
          <w:i/>
          <w:sz w:val="22"/>
          <w:szCs w:val="22"/>
        </w:rPr>
      </w:pPr>
      <w:r w:rsidRPr="009C7088">
        <w:rPr>
          <w:rFonts w:ascii="Arial" w:hAnsi="Arial" w:cs="Arial"/>
          <w:sz w:val="22"/>
          <w:szCs w:val="22"/>
        </w:rPr>
        <w:t>Obdelovalec bo za upravljavca izvajal naslednja opravila izključno na zahtevo in poziv upravljalca:</w:t>
      </w:r>
    </w:p>
    <w:p w14:paraId="4071FF29" w14:textId="77777777" w:rsidR="00C76B7C" w:rsidRPr="00AE78C3" w:rsidRDefault="00C76B7C" w:rsidP="00AE78C3">
      <w:pPr>
        <w:numPr>
          <w:ilvl w:val="0"/>
          <w:numId w:val="43"/>
        </w:numPr>
        <w:ind w:left="0"/>
        <w:jc w:val="both"/>
        <w:rPr>
          <w:rFonts w:ascii="Arial" w:hAnsi="Arial" w:cs="Arial"/>
          <w:iCs/>
          <w:sz w:val="22"/>
          <w:szCs w:val="22"/>
        </w:rPr>
      </w:pPr>
      <w:r w:rsidRPr="00AE78C3">
        <w:rPr>
          <w:rFonts w:ascii="Arial" w:hAnsi="Arial" w:cs="Arial"/>
          <w:iCs/>
          <w:sz w:val="22"/>
          <w:szCs w:val="22"/>
        </w:rPr>
        <w:t xml:space="preserve">Urejanje/Popravljanje </w:t>
      </w:r>
      <w:r w:rsidR="007C4CA5">
        <w:rPr>
          <w:rFonts w:ascii="Arial" w:hAnsi="Arial" w:cs="Arial"/>
          <w:iCs/>
          <w:sz w:val="22"/>
          <w:szCs w:val="22"/>
        </w:rPr>
        <w:t>/ažuriranje</w:t>
      </w:r>
      <w:r w:rsidR="00786A11" w:rsidRPr="00786A11">
        <w:rPr>
          <w:rFonts w:ascii="Arial" w:hAnsi="Arial" w:cs="Arial"/>
          <w:iCs/>
          <w:sz w:val="22"/>
          <w:szCs w:val="22"/>
        </w:rPr>
        <w:t xml:space="preserve"> </w:t>
      </w:r>
      <w:r w:rsidR="00786A11" w:rsidRPr="00AE78C3">
        <w:rPr>
          <w:rFonts w:ascii="Arial" w:hAnsi="Arial" w:cs="Arial"/>
          <w:iCs/>
          <w:sz w:val="22"/>
          <w:szCs w:val="22"/>
        </w:rPr>
        <w:t>podatkov</w:t>
      </w:r>
    </w:p>
    <w:p w14:paraId="70568FC0" w14:textId="77777777" w:rsidR="00C76B7C" w:rsidRPr="00AE78C3" w:rsidRDefault="00C76B7C" w:rsidP="00AE78C3">
      <w:pPr>
        <w:numPr>
          <w:ilvl w:val="0"/>
          <w:numId w:val="43"/>
        </w:numPr>
        <w:ind w:left="0"/>
        <w:jc w:val="both"/>
        <w:rPr>
          <w:rFonts w:ascii="Arial" w:hAnsi="Arial" w:cs="Arial"/>
          <w:iCs/>
          <w:sz w:val="22"/>
          <w:szCs w:val="22"/>
        </w:rPr>
      </w:pPr>
      <w:r w:rsidRPr="00AE78C3">
        <w:rPr>
          <w:rFonts w:ascii="Arial" w:hAnsi="Arial" w:cs="Arial"/>
          <w:iCs/>
          <w:sz w:val="22"/>
          <w:szCs w:val="22"/>
        </w:rPr>
        <w:t>Izdelava poročil</w:t>
      </w:r>
    </w:p>
    <w:p w14:paraId="43D59A02" w14:textId="77777777" w:rsidR="00C76B7C" w:rsidRPr="00AE78C3" w:rsidRDefault="00C76B7C" w:rsidP="00AE78C3">
      <w:pPr>
        <w:numPr>
          <w:ilvl w:val="0"/>
          <w:numId w:val="43"/>
        </w:numPr>
        <w:ind w:left="0"/>
        <w:jc w:val="both"/>
        <w:rPr>
          <w:rFonts w:ascii="Arial" w:hAnsi="Arial" w:cs="Arial"/>
          <w:iCs/>
          <w:sz w:val="22"/>
          <w:szCs w:val="22"/>
        </w:rPr>
      </w:pPr>
      <w:r w:rsidRPr="00AE78C3">
        <w:rPr>
          <w:rFonts w:ascii="Arial" w:hAnsi="Arial" w:cs="Arial"/>
          <w:iCs/>
          <w:sz w:val="22"/>
          <w:szCs w:val="22"/>
        </w:rPr>
        <w:t>Nameščanje novih verzij</w:t>
      </w:r>
    </w:p>
    <w:p w14:paraId="74820FDF" w14:textId="77777777" w:rsidR="00C76B7C" w:rsidRPr="00AE78C3" w:rsidRDefault="00C76B7C" w:rsidP="00AE78C3">
      <w:pPr>
        <w:numPr>
          <w:ilvl w:val="0"/>
          <w:numId w:val="43"/>
        </w:numPr>
        <w:ind w:left="0"/>
        <w:jc w:val="both"/>
        <w:rPr>
          <w:rFonts w:ascii="Arial" w:hAnsi="Arial" w:cs="Arial"/>
          <w:iCs/>
          <w:sz w:val="22"/>
          <w:szCs w:val="22"/>
        </w:rPr>
      </w:pPr>
      <w:r w:rsidRPr="00AE78C3">
        <w:rPr>
          <w:rFonts w:ascii="Arial" w:hAnsi="Arial" w:cs="Arial"/>
          <w:iCs/>
          <w:sz w:val="22"/>
          <w:szCs w:val="22"/>
        </w:rPr>
        <w:t>Pomoč pri uporabi programa</w:t>
      </w:r>
    </w:p>
    <w:p w14:paraId="3CA7D35A" w14:textId="77777777" w:rsidR="00C76B7C" w:rsidRPr="009C7088" w:rsidRDefault="00C76B7C" w:rsidP="00AE78C3">
      <w:pPr>
        <w:jc w:val="both"/>
        <w:rPr>
          <w:rFonts w:ascii="Arial" w:hAnsi="Arial" w:cs="Arial"/>
          <w:sz w:val="22"/>
          <w:szCs w:val="22"/>
        </w:rPr>
      </w:pPr>
      <w:r w:rsidRPr="00AE78C3">
        <w:rPr>
          <w:rFonts w:ascii="Arial" w:hAnsi="Arial" w:cs="Arial"/>
          <w:iCs/>
          <w:sz w:val="22"/>
          <w:szCs w:val="22"/>
        </w:rPr>
        <w:t xml:space="preserve"> za namen delovanja </w:t>
      </w:r>
      <w:r w:rsidR="00FA2DEF">
        <w:rPr>
          <w:rFonts w:ascii="Arial" w:hAnsi="Arial" w:cs="Arial"/>
          <w:iCs/>
          <w:sz w:val="22"/>
          <w:szCs w:val="22"/>
        </w:rPr>
        <w:t>informacijskega sistema ShakeSpeare</w:t>
      </w:r>
      <w:r w:rsidR="00807837" w:rsidRPr="00AE78C3">
        <w:rPr>
          <w:rFonts w:ascii="Arial" w:hAnsi="Arial" w:cs="Arial"/>
          <w:iCs/>
          <w:sz w:val="22"/>
          <w:szCs w:val="22"/>
        </w:rPr>
        <w:t>.</w:t>
      </w:r>
    </w:p>
    <w:p w14:paraId="0D63E88F" w14:textId="77777777" w:rsidR="00C71CF2" w:rsidRPr="003E24E4" w:rsidRDefault="00C71CF2" w:rsidP="00AE78C3">
      <w:pPr>
        <w:spacing w:after="200" w:line="276" w:lineRule="auto"/>
        <w:ind w:left="426" w:hanging="426"/>
        <w:contextualSpacing/>
        <w:jc w:val="both"/>
        <w:rPr>
          <w:rFonts w:ascii="Arial" w:eastAsia="Calibri" w:hAnsi="Arial" w:cs="Arial"/>
          <w:sz w:val="22"/>
          <w:szCs w:val="22"/>
          <w:lang w:eastAsia="en-US"/>
        </w:rPr>
      </w:pPr>
    </w:p>
    <w:p w14:paraId="4CDD66A7" w14:textId="77777777" w:rsidR="005C672D" w:rsidRPr="003E24E4" w:rsidRDefault="005C672D" w:rsidP="00AE78C3">
      <w:pPr>
        <w:numPr>
          <w:ilvl w:val="0"/>
          <w:numId w:val="21"/>
        </w:numPr>
        <w:spacing w:after="20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člen</w:t>
      </w:r>
    </w:p>
    <w:p w14:paraId="64B7F10D" w14:textId="77777777" w:rsidR="005C672D" w:rsidRPr="003E24E4" w:rsidRDefault="005C672D" w:rsidP="00AE78C3">
      <w:pPr>
        <w:spacing w:after="20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(obveznosti pogodbenega obdelovalca)</w:t>
      </w:r>
    </w:p>
    <w:p w14:paraId="7FA77E7F" w14:textId="77777777" w:rsidR="009515A9" w:rsidRPr="003E24E4" w:rsidRDefault="009515A9" w:rsidP="00AE78C3">
      <w:pPr>
        <w:spacing w:after="200" w:line="276" w:lineRule="auto"/>
        <w:ind w:left="426" w:hanging="426"/>
        <w:contextualSpacing/>
        <w:jc w:val="both"/>
        <w:rPr>
          <w:rFonts w:ascii="Arial" w:eastAsia="Calibri" w:hAnsi="Arial" w:cs="Arial"/>
          <w:b/>
          <w:sz w:val="22"/>
          <w:szCs w:val="22"/>
          <w:lang w:eastAsia="en-US"/>
        </w:rPr>
      </w:pPr>
    </w:p>
    <w:p w14:paraId="57ACDB3A" w14:textId="77777777" w:rsidR="009515A9" w:rsidRPr="003E24E4" w:rsidRDefault="005C672D" w:rsidP="00AE78C3">
      <w:pPr>
        <w:numPr>
          <w:ilvl w:val="0"/>
          <w:numId w:val="30"/>
        </w:numPr>
        <w:spacing w:line="276" w:lineRule="auto"/>
        <w:ind w:left="426" w:hanging="426"/>
        <w:jc w:val="both"/>
        <w:rPr>
          <w:rFonts w:ascii="Arial" w:eastAsia="Calibri" w:hAnsi="Arial" w:cs="Arial"/>
          <w:sz w:val="22"/>
          <w:szCs w:val="22"/>
          <w:lang w:eastAsia="en-US"/>
        </w:rPr>
      </w:pPr>
      <w:r w:rsidRPr="003E24E4">
        <w:rPr>
          <w:rFonts w:ascii="Arial" w:eastAsia="Calibri" w:hAnsi="Arial" w:cs="Arial"/>
          <w:sz w:val="22"/>
          <w:szCs w:val="22"/>
          <w:lang w:eastAsia="en-US"/>
        </w:rPr>
        <w:t xml:space="preserve">Pogodbeni obdelovalec se zavezuje, da bo s prejetimi osebnimi podatki ravnal v skladu z določili </w:t>
      </w:r>
      <w:r w:rsidR="00ED0ECB" w:rsidRPr="003E24E4">
        <w:rPr>
          <w:rFonts w:ascii="Arial" w:eastAsia="Calibri" w:hAnsi="Arial" w:cs="Arial"/>
          <w:sz w:val="22"/>
          <w:szCs w:val="22"/>
          <w:lang w:eastAsia="en-US"/>
        </w:rPr>
        <w:t>GDPR</w:t>
      </w:r>
      <w:r w:rsidRPr="003E24E4">
        <w:rPr>
          <w:rFonts w:ascii="Arial" w:eastAsia="Calibri" w:hAnsi="Arial" w:cs="Arial"/>
          <w:sz w:val="22"/>
          <w:szCs w:val="22"/>
          <w:lang w:eastAsia="en-US"/>
        </w:rPr>
        <w:t xml:space="preserve">, </w:t>
      </w:r>
      <w:r w:rsidR="00ED0ECB" w:rsidRPr="003E24E4">
        <w:rPr>
          <w:rFonts w:ascii="Arial" w:eastAsia="Calibri" w:hAnsi="Arial" w:cs="Arial"/>
          <w:sz w:val="22"/>
          <w:szCs w:val="22"/>
          <w:lang w:eastAsia="en-US"/>
        </w:rPr>
        <w:t xml:space="preserve">zakonodaje ter internih pravilnikov, ki urejajo varstvo </w:t>
      </w:r>
      <w:r w:rsidRPr="003E24E4">
        <w:rPr>
          <w:rFonts w:ascii="Arial" w:eastAsia="Calibri" w:hAnsi="Arial" w:cs="Arial"/>
          <w:sz w:val="22"/>
          <w:szCs w:val="22"/>
          <w:lang w:eastAsia="en-US"/>
        </w:rPr>
        <w:t>osebnih podatkov in politikami varovanja osebnih podatkov, da osebnih podatkov ne bo uporabil za drug</w:t>
      </w:r>
      <w:r w:rsidR="00C64B4A" w:rsidRPr="003E24E4">
        <w:rPr>
          <w:rFonts w:ascii="Arial" w:eastAsia="Calibri" w:hAnsi="Arial" w:cs="Arial"/>
          <w:sz w:val="22"/>
          <w:szCs w:val="22"/>
          <w:lang w:eastAsia="en-US"/>
        </w:rPr>
        <w:t>e</w:t>
      </w:r>
      <w:r w:rsidRPr="003E24E4">
        <w:rPr>
          <w:rFonts w:ascii="Arial" w:eastAsia="Calibri" w:hAnsi="Arial" w:cs="Arial"/>
          <w:sz w:val="22"/>
          <w:szCs w:val="22"/>
          <w:lang w:eastAsia="en-US"/>
        </w:rPr>
        <w:t xml:space="preserve"> namen</w:t>
      </w:r>
      <w:r w:rsidR="00C64B4A" w:rsidRPr="003E24E4">
        <w:rPr>
          <w:rFonts w:ascii="Arial" w:eastAsia="Calibri" w:hAnsi="Arial" w:cs="Arial"/>
          <w:sz w:val="22"/>
          <w:szCs w:val="22"/>
          <w:lang w:eastAsia="en-US"/>
        </w:rPr>
        <w:t>e</w:t>
      </w:r>
      <w:r w:rsidRPr="003E24E4">
        <w:rPr>
          <w:rFonts w:ascii="Arial" w:eastAsia="Calibri" w:hAnsi="Arial" w:cs="Arial"/>
          <w:sz w:val="22"/>
          <w:szCs w:val="22"/>
          <w:lang w:eastAsia="en-US"/>
        </w:rPr>
        <w:t xml:space="preserve">, kot </w:t>
      </w:r>
      <w:r w:rsidR="00C64B4A" w:rsidRPr="003E24E4">
        <w:rPr>
          <w:rFonts w:ascii="Arial" w:eastAsia="Calibri" w:hAnsi="Arial" w:cs="Arial"/>
          <w:sz w:val="22"/>
          <w:szCs w:val="22"/>
          <w:lang w:eastAsia="en-US"/>
        </w:rPr>
        <w:t>so</w:t>
      </w:r>
      <w:r w:rsidRPr="003E24E4">
        <w:rPr>
          <w:rFonts w:ascii="Arial" w:eastAsia="Calibri" w:hAnsi="Arial" w:cs="Arial"/>
          <w:sz w:val="22"/>
          <w:szCs w:val="22"/>
          <w:lang w:eastAsia="en-US"/>
        </w:rPr>
        <w:t xml:space="preserve"> določen</w:t>
      </w:r>
      <w:r w:rsidR="00C64B4A" w:rsidRPr="003E24E4">
        <w:rPr>
          <w:rFonts w:ascii="Arial" w:eastAsia="Calibri" w:hAnsi="Arial" w:cs="Arial"/>
          <w:sz w:val="22"/>
          <w:szCs w:val="22"/>
          <w:lang w:eastAsia="en-US"/>
        </w:rPr>
        <w:t>i</w:t>
      </w:r>
      <w:r w:rsidRPr="003E24E4">
        <w:rPr>
          <w:rFonts w:ascii="Arial" w:eastAsia="Calibri" w:hAnsi="Arial" w:cs="Arial"/>
          <w:sz w:val="22"/>
          <w:szCs w:val="22"/>
          <w:lang w:eastAsia="en-US"/>
        </w:rPr>
        <w:t xml:space="preserve"> v 3. </w:t>
      </w:r>
      <w:r w:rsidR="00C64B4A" w:rsidRPr="003E24E4">
        <w:rPr>
          <w:rFonts w:ascii="Arial" w:eastAsia="Calibri" w:hAnsi="Arial" w:cs="Arial"/>
          <w:sz w:val="22"/>
          <w:szCs w:val="22"/>
          <w:lang w:eastAsia="en-US"/>
        </w:rPr>
        <w:t>č</w:t>
      </w:r>
      <w:r w:rsidRPr="003E24E4">
        <w:rPr>
          <w:rFonts w:ascii="Arial" w:eastAsia="Calibri" w:hAnsi="Arial" w:cs="Arial"/>
          <w:sz w:val="22"/>
          <w:szCs w:val="22"/>
          <w:lang w:eastAsia="en-US"/>
        </w:rPr>
        <w:t>lenu te pogodbe</w:t>
      </w:r>
      <w:r w:rsidR="00C37890" w:rsidRPr="003E24E4">
        <w:rPr>
          <w:rFonts w:ascii="Arial" w:eastAsia="Calibri" w:hAnsi="Arial" w:cs="Arial"/>
          <w:sz w:val="22"/>
          <w:szCs w:val="22"/>
          <w:lang w:eastAsia="en-US"/>
        </w:rPr>
        <w:t>.</w:t>
      </w:r>
    </w:p>
    <w:p w14:paraId="1D631B1C" w14:textId="77777777" w:rsidR="005C672D" w:rsidRPr="003E24E4" w:rsidRDefault="005C672D" w:rsidP="00AE78C3">
      <w:pPr>
        <w:numPr>
          <w:ilvl w:val="0"/>
          <w:numId w:val="30"/>
        </w:numPr>
        <w:spacing w:line="276" w:lineRule="auto"/>
        <w:ind w:left="426" w:hanging="426"/>
        <w:jc w:val="both"/>
        <w:rPr>
          <w:rFonts w:ascii="Arial" w:eastAsia="Calibri" w:hAnsi="Arial" w:cs="Arial"/>
          <w:sz w:val="22"/>
          <w:szCs w:val="22"/>
          <w:lang w:eastAsia="en-US"/>
        </w:rPr>
      </w:pPr>
      <w:r w:rsidRPr="003E24E4">
        <w:rPr>
          <w:rFonts w:ascii="Arial" w:eastAsia="Calibri" w:hAnsi="Arial" w:cs="Arial"/>
          <w:sz w:val="22"/>
          <w:szCs w:val="22"/>
          <w:lang w:eastAsia="en-US"/>
        </w:rPr>
        <w:t>Pogodbeni obdelovalec se zavezuje, da bo osebne podatke, po izpolnitvi namena iz 3. člena te pogodbe, v primeru spora med pogodbenima strankama ali prenehanja izvajanja obdelave, ki je predmet te pogodbe, nemudoma vrnil upravljavcu, morebitne kopije teh podatkov pa uničil ali jih, če bodo za to izpolnjeni zakonski pogoji, posredoval državnemu organu, ki je pristojen za odkrivanje ali pregon kaznivih dejanj, sodišču ali drugemu državnemu organu.</w:t>
      </w:r>
    </w:p>
    <w:p w14:paraId="7E13CF3E" w14:textId="77777777" w:rsidR="009515A9" w:rsidRPr="003E24E4" w:rsidRDefault="009515A9" w:rsidP="00AE78C3">
      <w:pPr>
        <w:numPr>
          <w:ilvl w:val="0"/>
          <w:numId w:val="30"/>
        </w:numPr>
        <w:spacing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Pogodbeni obdelovalec zagotavlja:</w:t>
      </w:r>
    </w:p>
    <w:p w14:paraId="59028811" w14:textId="77777777" w:rsidR="009515A9" w:rsidRPr="003E24E4" w:rsidRDefault="009515A9" w:rsidP="00AE78C3">
      <w:pPr>
        <w:numPr>
          <w:ilvl w:val="0"/>
          <w:numId w:val="26"/>
        </w:numPr>
        <w:spacing w:after="200" w:line="276" w:lineRule="auto"/>
        <w:ind w:left="709" w:hanging="283"/>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 xml:space="preserve">da izpolnjuje </w:t>
      </w:r>
      <w:r w:rsidRPr="003E24E4">
        <w:rPr>
          <w:rFonts w:ascii="Arial" w:hAnsi="Arial" w:cs="Arial"/>
          <w:sz w:val="22"/>
          <w:szCs w:val="22"/>
        </w:rPr>
        <w:t>zadostna jamstva za izvedbo ustreznih tehničnih in organizacijskih ukrepov na način, da obdelava izpolnjuje zahteve iz te uredbe in zagotavlja varstvo pravic posameznika, na katerega se nanašajo osebni podatki,</w:t>
      </w:r>
    </w:p>
    <w:p w14:paraId="512AC878" w14:textId="77777777" w:rsidR="009515A9" w:rsidRPr="003E24E4" w:rsidRDefault="009515A9" w:rsidP="00AE78C3">
      <w:pPr>
        <w:numPr>
          <w:ilvl w:val="0"/>
          <w:numId w:val="2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 xml:space="preserve">da je sprejel vse ukrepe potrebne v skladu z 32. členom </w:t>
      </w:r>
      <w:r w:rsidRPr="003E24E4">
        <w:rPr>
          <w:rFonts w:ascii="Arial" w:eastAsia="Calibri" w:hAnsi="Arial" w:cs="Arial"/>
          <w:sz w:val="22"/>
          <w:szCs w:val="22"/>
          <w:lang w:eastAsia="en-US"/>
        </w:rPr>
        <w:t>uredbe,</w:t>
      </w:r>
    </w:p>
    <w:p w14:paraId="71598AB1" w14:textId="77777777" w:rsidR="009515A9" w:rsidRPr="003E24E4" w:rsidRDefault="009515A9" w:rsidP="00AE78C3">
      <w:pPr>
        <w:numPr>
          <w:ilvl w:val="0"/>
          <w:numId w:val="26"/>
        </w:numPr>
        <w:spacing w:after="200" w:line="276" w:lineRule="auto"/>
        <w:ind w:left="709" w:hanging="283"/>
        <w:contextualSpacing/>
        <w:jc w:val="both"/>
        <w:rPr>
          <w:rFonts w:ascii="Arial" w:hAnsi="Arial" w:cs="Arial"/>
          <w:sz w:val="22"/>
          <w:szCs w:val="22"/>
        </w:rPr>
      </w:pPr>
      <w:r w:rsidRPr="003E24E4">
        <w:rPr>
          <w:rFonts w:ascii="Arial" w:hAnsi="Arial" w:cs="Arial"/>
          <w:sz w:val="22"/>
          <w:szCs w:val="22"/>
        </w:rPr>
        <w:t xml:space="preserve">da bo v obdelavo </w:t>
      </w:r>
      <w:r w:rsidR="000042EF" w:rsidRPr="003E24E4">
        <w:rPr>
          <w:rFonts w:ascii="Arial" w:hAnsi="Arial" w:cs="Arial"/>
          <w:sz w:val="22"/>
          <w:szCs w:val="22"/>
        </w:rPr>
        <w:t xml:space="preserve">vključil </w:t>
      </w:r>
      <w:r w:rsidRPr="003E24E4">
        <w:rPr>
          <w:rFonts w:ascii="Arial" w:hAnsi="Arial" w:cs="Arial"/>
          <w:sz w:val="22"/>
          <w:szCs w:val="22"/>
        </w:rPr>
        <w:t xml:space="preserve">le zaposlene osebe v razvoju in podpori, ki so že zavezani k zaupnosti oz. jih k zaupnosti </w:t>
      </w:r>
      <w:r w:rsidR="007815AE" w:rsidRPr="003E24E4">
        <w:rPr>
          <w:rFonts w:ascii="Arial" w:hAnsi="Arial" w:cs="Arial"/>
          <w:sz w:val="22"/>
          <w:szCs w:val="22"/>
        </w:rPr>
        <w:t xml:space="preserve">še dodatno </w:t>
      </w:r>
      <w:r w:rsidRPr="003E24E4">
        <w:rPr>
          <w:rFonts w:ascii="Arial" w:hAnsi="Arial" w:cs="Arial"/>
          <w:sz w:val="22"/>
          <w:szCs w:val="22"/>
        </w:rPr>
        <w:t>zavezuje veljavna zakonodaja (</w:t>
      </w:r>
      <w:proofErr w:type="spellStart"/>
      <w:r w:rsidRPr="003E24E4">
        <w:rPr>
          <w:rFonts w:ascii="Arial" w:hAnsi="Arial" w:cs="Arial"/>
          <w:sz w:val="22"/>
          <w:szCs w:val="22"/>
        </w:rPr>
        <w:t>ZPacP</w:t>
      </w:r>
      <w:proofErr w:type="spellEnd"/>
      <w:r w:rsidR="007815AE" w:rsidRPr="003E24E4">
        <w:rPr>
          <w:rFonts w:ascii="Arial" w:hAnsi="Arial" w:cs="Arial"/>
          <w:sz w:val="22"/>
          <w:szCs w:val="22"/>
        </w:rPr>
        <w:t>, 45.člen</w:t>
      </w:r>
      <w:r w:rsidRPr="003E24E4">
        <w:rPr>
          <w:rFonts w:ascii="Arial" w:hAnsi="Arial" w:cs="Arial"/>
          <w:sz w:val="22"/>
          <w:szCs w:val="22"/>
        </w:rPr>
        <w:t>),</w:t>
      </w:r>
    </w:p>
    <w:p w14:paraId="132AA61C" w14:textId="77777777" w:rsidR="009515A9" w:rsidRPr="003E24E4" w:rsidRDefault="009515A9" w:rsidP="00AE78C3">
      <w:pPr>
        <w:numPr>
          <w:ilvl w:val="0"/>
          <w:numId w:val="26"/>
        </w:numPr>
        <w:spacing w:after="200" w:line="276" w:lineRule="auto"/>
        <w:ind w:left="709" w:hanging="283"/>
        <w:contextualSpacing/>
        <w:jc w:val="both"/>
        <w:rPr>
          <w:rFonts w:ascii="Arial" w:hAnsi="Arial" w:cs="Arial"/>
          <w:sz w:val="22"/>
          <w:szCs w:val="22"/>
        </w:rPr>
      </w:pPr>
      <w:r w:rsidRPr="003E24E4">
        <w:rPr>
          <w:rFonts w:ascii="Arial" w:hAnsi="Arial" w:cs="Arial"/>
          <w:sz w:val="22"/>
          <w:szCs w:val="22"/>
        </w:rPr>
        <w:t>da ne bo vključil drugih obdelovalcev brez predhodnega posebnega ali splošnega pisnega dovoljenja upravljavca,</w:t>
      </w:r>
    </w:p>
    <w:p w14:paraId="663332BF" w14:textId="77777777" w:rsidR="009515A9" w:rsidRPr="003E24E4" w:rsidRDefault="009515A9" w:rsidP="00AE78C3">
      <w:pPr>
        <w:numPr>
          <w:ilvl w:val="0"/>
          <w:numId w:val="2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da bo obdelave izvajal po dokumentiranih navodilih upravljavca oziroma navodilih upravljavčevih pogodbenikov</w:t>
      </w:r>
      <w:r w:rsidR="007815AE" w:rsidRPr="003E24E4">
        <w:rPr>
          <w:rFonts w:ascii="Arial" w:hAnsi="Arial" w:cs="Arial"/>
          <w:sz w:val="22"/>
          <w:szCs w:val="22"/>
        </w:rPr>
        <w:t xml:space="preserve"> (regulatorjev, plačnikov, kupcev)</w:t>
      </w:r>
      <w:r w:rsidRPr="003E24E4">
        <w:rPr>
          <w:rFonts w:ascii="Arial" w:hAnsi="Arial" w:cs="Arial"/>
          <w:sz w:val="22"/>
          <w:szCs w:val="22"/>
        </w:rPr>
        <w:t xml:space="preserve">, vključno glede prenosa osebnih podatkov v tretjo državo ali mednarodno organizacijo in da bo upravljavcu </w:t>
      </w:r>
      <w:r w:rsidRPr="003E24E4">
        <w:rPr>
          <w:rFonts w:ascii="Arial" w:hAnsi="Arial" w:cs="Arial"/>
          <w:sz w:val="22"/>
          <w:szCs w:val="22"/>
        </w:rPr>
        <w:lastRenderedPageBreak/>
        <w:t>pomagal pri izpolnjevanju obveznosti iz členov uredbe 32 do 36 ob upoštevanju narave obdelave in informacij, ki so dostopne obdelovalcu,</w:t>
      </w:r>
    </w:p>
    <w:p w14:paraId="552EBA87" w14:textId="77777777" w:rsidR="009515A9" w:rsidRPr="003E24E4" w:rsidRDefault="009515A9" w:rsidP="00AE78C3">
      <w:pPr>
        <w:numPr>
          <w:ilvl w:val="0"/>
          <w:numId w:val="2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 xml:space="preserve">da bo  v skladu z odločitvijo upravljavca izbrisal ali vrnil vse osebne podatke upravljavcu po zaključku </w:t>
      </w:r>
      <w:r w:rsidR="001D5388" w:rsidRPr="003E24E4">
        <w:rPr>
          <w:rFonts w:ascii="Arial" w:hAnsi="Arial" w:cs="Arial"/>
          <w:sz w:val="22"/>
          <w:szCs w:val="22"/>
        </w:rPr>
        <w:t xml:space="preserve">posameznih </w:t>
      </w:r>
      <w:r w:rsidRPr="003E24E4">
        <w:rPr>
          <w:rFonts w:ascii="Arial" w:hAnsi="Arial" w:cs="Arial"/>
          <w:sz w:val="22"/>
          <w:szCs w:val="22"/>
        </w:rPr>
        <w:t xml:space="preserve">storitev v zvezi z obdelavo ter uničil obstoječe kopije, razen če pravo </w:t>
      </w:r>
      <w:r w:rsidR="000042EF" w:rsidRPr="003E24E4">
        <w:rPr>
          <w:rFonts w:ascii="Arial" w:hAnsi="Arial" w:cs="Arial"/>
          <w:sz w:val="22"/>
          <w:szCs w:val="22"/>
        </w:rPr>
        <w:t xml:space="preserve">Evropske </w:t>
      </w:r>
      <w:r w:rsidRPr="003E24E4">
        <w:rPr>
          <w:rFonts w:ascii="Arial" w:hAnsi="Arial" w:cs="Arial"/>
          <w:sz w:val="22"/>
          <w:szCs w:val="22"/>
        </w:rPr>
        <w:t>Unije ali pravo države članice predpisuje shranjevanje osebnih podatkov,</w:t>
      </w:r>
    </w:p>
    <w:p w14:paraId="7CB6B185" w14:textId="77777777" w:rsidR="009515A9" w:rsidRPr="003E24E4" w:rsidRDefault="009515A9" w:rsidP="00AE78C3">
      <w:pPr>
        <w:numPr>
          <w:ilvl w:val="0"/>
          <w:numId w:val="2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da bo dal upravljavcu na voljo vse informacije, potrebne za dokazovanje izpolnjevanja obveznosti iz 28. člena uredbe, ter upravljavcu ali drugemu revizorju, ki ga pooblasti upravljavec, proti plačilu</w:t>
      </w:r>
      <w:r w:rsidR="000042EF" w:rsidRPr="003E24E4">
        <w:rPr>
          <w:rFonts w:ascii="Arial" w:hAnsi="Arial" w:cs="Arial"/>
          <w:sz w:val="22"/>
          <w:szCs w:val="22"/>
        </w:rPr>
        <w:t>,</w:t>
      </w:r>
      <w:r w:rsidRPr="003E24E4">
        <w:rPr>
          <w:rFonts w:ascii="Arial" w:hAnsi="Arial" w:cs="Arial"/>
          <w:sz w:val="22"/>
          <w:szCs w:val="22"/>
        </w:rPr>
        <w:t xml:space="preserve"> omogočil izvajanje revizij, tudi pregledov, in bo pri njih sodeloval,</w:t>
      </w:r>
    </w:p>
    <w:p w14:paraId="07C52B6A" w14:textId="77777777" w:rsidR="009515A9" w:rsidRPr="003E24E4" w:rsidRDefault="009515A9" w:rsidP="00AE78C3">
      <w:pPr>
        <w:numPr>
          <w:ilvl w:val="0"/>
          <w:numId w:val="2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da bo ob upoštevanju narave obdelave pomagal upravljavcu z ustreznimi tehničnimi in organizacijskimi ukrepi, kolikor je to mogoče, pri izpolnjevanju njegovih obveznosti, da bo odgovoril na zahteve za uresničevanje pravic posameznika, na katerega se nanašajo osebni podatki, iz III. poglavja uredbe.</w:t>
      </w:r>
    </w:p>
    <w:p w14:paraId="321F2ACB" w14:textId="77777777" w:rsidR="00D34EBF" w:rsidRPr="003E24E4" w:rsidRDefault="00D34EBF" w:rsidP="00AE78C3">
      <w:pPr>
        <w:spacing w:after="200" w:line="276" w:lineRule="auto"/>
        <w:ind w:left="709"/>
        <w:contextualSpacing/>
        <w:jc w:val="both"/>
        <w:rPr>
          <w:rFonts w:ascii="Arial" w:eastAsia="Calibri" w:hAnsi="Arial" w:cs="Arial"/>
          <w:sz w:val="22"/>
          <w:szCs w:val="22"/>
          <w:lang w:eastAsia="en-US"/>
        </w:rPr>
      </w:pPr>
    </w:p>
    <w:p w14:paraId="70B98ACE" w14:textId="77777777" w:rsidR="004E3A97" w:rsidRPr="003E24E4" w:rsidRDefault="004E3A97" w:rsidP="00AE78C3">
      <w:pPr>
        <w:numPr>
          <w:ilvl w:val="0"/>
          <w:numId w:val="21"/>
        </w:numPr>
        <w:spacing w:after="20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člen</w:t>
      </w:r>
    </w:p>
    <w:p w14:paraId="190EF19B" w14:textId="77777777" w:rsidR="005C672D" w:rsidRPr="003E24E4" w:rsidRDefault="005C672D" w:rsidP="00AE78C3">
      <w:pPr>
        <w:spacing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(zavarovanje</w:t>
      </w:r>
      <w:r w:rsidR="00D7123E" w:rsidRPr="003E24E4">
        <w:rPr>
          <w:rFonts w:ascii="Arial" w:eastAsia="Calibri" w:hAnsi="Arial" w:cs="Arial"/>
          <w:b/>
          <w:sz w:val="22"/>
          <w:szCs w:val="22"/>
          <w:lang w:eastAsia="en-US"/>
        </w:rPr>
        <w:t xml:space="preserve"> in varovanje </w:t>
      </w:r>
      <w:r w:rsidR="006F0017" w:rsidRPr="003E24E4">
        <w:rPr>
          <w:rFonts w:ascii="Arial" w:eastAsia="Calibri" w:hAnsi="Arial" w:cs="Arial"/>
          <w:b/>
          <w:sz w:val="22"/>
          <w:szCs w:val="22"/>
          <w:lang w:eastAsia="en-US"/>
        </w:rPr>
        <w:t xml:space="preserve">osebnih in zaupnih </w:t>
      </w:r>
      <w:r w:rsidR="00D7123E" w:rsidRPr="003E24E4">
        <w:rPr>
          <w:rFonts w:ascii="Arial" w:eastAsia="Calibri" w:hAnsi="Arial" w:cs="Arial"/>
          <w:b/>
          <w:sz w:val="22"/>
          <w:szCs w:val="22"/>
          <w:lang w:eastAsia="en-US"/>
        </w:rPr>
        <w:t>podatkov</w:t>
      </w:r>
      <w:r w:rsidRPr="003E24E4">
        <w:rPr>
          <w:rFonts w:ascii="Arial" w:eastAsia="Calibri" w:hAnsi="Arial" w:cs="Arial"/>
          <w:b/>
          <w:sz w:val="22"/>
          <w:szCs w:val="22"/>
          <w:lang w:eastAsia="en-US"/>
        </w:rPr>
        <w:t>)</w:t>
      </w:r>
    </w:p>
    <w:p w14:paraId="6D578905" w14:textId="77777777" w:rsidR="005C672D" w:rsidRPr="003E24E4" w:rsidRDefault="005C672D" w:rsidP="00AE78C3">
      <w:pPr>
        <w:spacing w:after="200" w:line="276" w:lineRule="auto"/>
        <w:ind w:left="426" w:hanging="426"/>
        <w:contextualSpacing/>
        <w:jc w:val="both"/>
        <w:rPr>
          <w:rFonts w:ascii="Arial" w:eastAsia="Calibri" w:hAnsi="Arial" w:cs="Arial"/>
          <w:b/>
          <w:sz w:val="22"/>
          <w:szCs w:val="22"/>
          <w:lang w:eastAsia="en-US"/>
        </w:rPr>
      </w:pPr>
    </w:p>
    <w:p w14:paraId="52306A1E" w14:textId="77777777" w:rsidR="005C672D" w:rsidRPr="003E24E4" w:rsidRDefault="005C672D" w:rsidP="00AE78C3">
      <w:pPr>
        <w:numPr>
          <w:ilvl w:val="0"/>
          <w:numId w:val="22"/>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Pogodbeni stranki se s podpisom te pogodbe zavezujeta, da zagotavljata ustrezne postopke in ukrepe iz 32. člena uredbe.</w:t>
      </w:r>
    </w:p>
    <w:p w14:paraId="2663F0EB" w14:textId="77777777" w:rsidR="0035472A" w:rsidRPr="003E24E4" w:rsidRDefault="0035472A" w:rsidP="00AE78C3">
      <w:pPr>
        <w:numPr>
          <w:ilvl w:val="0"/>
          <w:numId w:val="22"/>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Upravljavec se zavezuje, da bo zagotavljal sodobno, varno strojno in sistemsko ter drugo aplikativno programsko opremo ter zadostne</w:t>
      </w:r>
      <w:r w:rsidR="00F62227" w:rsidRPr="003E24E4">
        <w:rPr>
          <w:rFonts w:ascii="Arial" w:eastAsia="Calibri" w:hAnsi="Arial" w:cs="Arial"/>
          <w:sz w:val="22"/>
          <w:szCs w:val="22"/>
          <w:lang w:eastAsia="en-US"/>
        </w:rPr>
        <w:t xml:space="preserve"> proste</w:t>
      </w:r>
      <w:r w:rsidRPr="003E24E4">
        <w:rPr>
          <w:rFonts w:ascii="Arial" w:eastAsia="Calibri" w:hAnsi="Arial" w:cs="Arial"/>
          <w:sz w:val="22"/>
          <w:szCs w:val="22"/>
          <w:lang w:eastAsia="en-US"/>
        </w:rPr>
        <w:t xml:space="preserve"> kapacitete za vse obdelave.</w:t>
      </w:r>
    </w:p>
    <w:p w14:paraId="631E300D" w14:textId="77777777" w:rsidR="005C672D" w:rsidRPr="003E24E4" w:rsidRDefault="005C672D" w:rsidP="00AE78C3">
      <w:pPr>
        <w:numPr>
          <w:ilvl w:val="0"/>
          <w:numId w:val="22"/>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Pogodbeni obdelovalec se zavezuje, da bo</w:t>
      </w:r>
      <w:r w:rsidR="004627F2" w:rsidRPr="003E24E4">
        <w:rPr>
          <w:rFonts w:ascii="Arial" w:eastAsia="Calibri" w:hAnsi="Arial" w:cs="Arial"/>
          <w:sz w:val="22"/>
          <w:szCs w:val="22"/>
          <w:lang w:eastAsia="en-US"/>
        </w:rPr>
        <w:t xml:space="preserve"> vse podatkovne baze (z </w:t>
      </w:r>
      <w:r w:rsidRPr="003E24E4">
        <w:rPr>
          <w:rFonts w:ascii="Arial" w:eastAsia="Calibri" w:hAnsi="Arial" w:cs="Arial"/>
          <w:sz w:val="22"/>
          <w:szCs w:val="22"/>
          <w:lang w:eastAsia="en-US"/>
        </w:rPr>
        <w:t>osebn</w:t>
      </w:r>
      <w:r w:rsidR="004627F2" w:rsidRPr="003E24E4">
        <w:rPr>
          <w:rFonts w:ascii="Arial" w:eastAsia="Calibri" w:hAnsi="Arial" w:cs="Arial"/>
          <w:sz w:val="22"/>
          <w:szCs w:val="22"/>
          <w:lang w:eastAsia="en-US"/>
        </w:rPr>
        <w:t xml:space="preserve">imi in poslovnimi podatki) </w:t>
      </w:r>
      <w:r w:rsidRPr="003E24E4">
        <w:rPr>
          <w:rFonts w:ascii="Arial" w:eastAsia="Calibri" w:hAnsi="Arial" w:cs="Arial"/>
          <w:sz w:val="22"/>
          <w:szCs w:val="22"/>
          <w:lang w:eastAsia="en-US"/>
        </w:rPr>
        <w:t>varoval v skladu s predpisi s področja varstva osebnih podatkov, določbami te pogodbe in v skladu z določbami Pravilnika o varovanju osebnih in zaupnih podatkov in Politikami varovanja os</w:t>
      </w:r>
      <w:r w:rsidR="004E3A97" w:rsidRPr="003E24E4">
        <w:rPr>
          <w:rFonts w:ascii="Arial" w:eastAsia="Calibri" w:hAnsi="Arial" w:cs="Arial"/>
          <w:sz w:val="22"/>
          <w:szCs w:val="22"/>
          <w:lang w:eastAsia="en-US"/>
        </w:rPr>
        <w:t>ebnih podat</w:t>
      </w:r>
      <w:r w:rsidR="006B2B8B" w:rsidRPr="003E24E4">
        <w:rPr>
          <w:rFonts w:ascii="Arial" w:eastAsia="Calibri" w:hAnsi="Arial" w:cs="Arial"/>
          <w:sz w:val="22"/>
          <w:szCs w:val="22"/>
          <w:lang w:eastAsia="en-US"/>
        </w:rPr>
        <w:t>kov</w:t>
      </w:r>
      <w:r w:rsidR="0035472A" w:rsidRPr="003E24E4">
        <w:rPr>
          <w:rFonts w:ascii="Arial" w:eastAsia="Calibri" w:hAnsi="Arial" w:cs="Arial"/>
          <w:sz w:val="22"/>
          <w:szCs w:val="22"/>
          <w:lang w:eastAsia="en-US"/>
        </w:rPr>
        <w:t>.</w:t>
      </w:r>
      <w:r w:rsidR="00612056" w:rsidRPr="003E24E4">
        <w:rPr>
          <w:rFonts w:ascii="Arial" w:eastAsia="Calibri" w:hAnsi="Arial" w:cs="Arial"/>
          <w:sz w:val="22"/>
          <w:szCs w:val="22"/>
          <w:lang w:eastAsia="en-US"/>
        </w:rPr>
        <w:t xml:space="preserve"> </w:t>
      </w:r>
    </w:p>
    <w:p w14:paraId="182643E8" w14:textId="77777777" w:rsidR="003020CA" w:rsidRPr="003E24E4" w:rsidRDefault="00D81A95" w:rsidP="00AE78C3">
      <w:pPr>
        <w:numPr>
          <w:ilvl w:val="0"/>
          <w:numId w:val="22"/>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Pogodbeni stranki se zavezujeta</w:t>
      </w:r>
      <w:r w:rsidR="003020CA" w:rsidRPr="003E24E4">
        <w:rPr>
          <w:rFonts w:ascii="Arial" w:eastAsia="Calibri" w:hAnsi="Arial" w:cs="Arial"/>
          <w:sz w:val="22"/>
          <w:szCs w:val="22"/>
          <w:lang w:eastAsia="en-US"/>
        </w:rPr>
        <w:t>:</w:t>
      </w:r>
    </w:p>
    <w:p w14:paraId="0F07E550" w14:textId="77777777" w:rsidR="003020CA" w:rsidRPr="003E24E4" w:rsidRDefault="00D81A95"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podatke hraniti v zaščiteni računalniški aplikaciji, da so vstopi zaščiteni z uporabniškimi imeni in gesli</w:t>
      </w:r>
      <w:r w:rsidR="00930E14" w:rsidRPr="003E24E4">
        <w:rPr>
          <w:rFonts w:ascii="Arial" w:eastAsia="Calibri" w:hAnsi="Arial" w:cs="Arial"/>
          <w:sz w:val="22"/>
          <w:szCs w:val="22"/>
          <w:lang w:eastAsia="en-US"/>
        </w:rPr>
        <w:t>,</w:t>
      </w:r>
      <w:r w:rsidRPr="003E24E4">
        <w:rPr>
          <w:rFonts w:ascii="Arial" w:eastAsia="Calibri" w:hAnsi="Arial" w:cs="Arial"/>
          <w:sz w:val="22"/>
          <w:szCs w:val="22"/>
          <w:lang w:eastAsia="en-US"/>
        </w:rPr>
        <w:t xml:space="preserve"> revizijskimi sledmi</w:t>
      </w:r>
      <w:r w:rsidR="006F7F1F" w:rsidRPr="003E24E4">
        <w:rPr>
          <w:rFonts w:ascii="Arial" w:eastAsia="Calibri" w:hAnsi="Arial" w:cs="Arial"/>
          <w:sz w:val="22"/>
          <w:szCs w:val="22"/>
          <w:lang w:eastAsia="en-US"/>
        </w:rPr>
        <w:t xml:space="preserve"> ter</w:t>
      </w:r>
      <w:r w:rsidRPr="003E24E4">
        <w:rPr>
          <w:rFonts w:ascii="Arial" w:eastAsia="Calibri" w:hAnsi="Arial" w:cs="Arial"/>
          <w:sz w:val="22"/>
          <w:szCs w:val="22"/>
          <w:lang w:eastAsia="en-US"/>
        </w:rPr>
        <w:t xml:space="preserve"> po potre</w:t>
      </w:r>
      <w:r w:rsidR="003020CA" w:rsidRPr="003E24E4">
        <w:rPr>
          <w:rFonts w:ascii="Arial" w:eastAsia="Calibri" w:hAnsi="Arial" w:cs="Arial"/>
          <w:sz w:val="22"/>
          <w:szCs w:val="22"/>
          <w:lang w:eastAsia="en-US"/>
        </w:rPr>
        <w:t>bi vključeni</w:t>
      </w:r>
      <w:r w:rsidR="006F7F1F" w:rsidRPr="003E24E4">
        <w:rPr>
          <w:rFonts w:ascii="Arial" w:eastAsia="Calibri" w:hAnsi="Arial" w:cs="Arial"/>
          <w:sz w:val="22"/>
          <w:szCs w:val="22"/>
          <w:lang w:eastAsia="en-US"/>
        </w:rPr>
        <w:t>mi dnevni</w:t>
      </w:r>
      <w:r w:rsidR="00930E14" w:rsidRPr="003E24E4">
        <w:rPr>
          <w:rFonts w:ascii="Arial" w:eastAsia="Calibri" w:hAnsi="Arial" w:cs="Arial"/>
          <w:sz w:val="22"/>
          <w:szCs w:val="22"/>
          <w:lang w:eastAsia="en-US"/>
        </w:rPr>
        <w:t>š</w:t>
      </w:r>
      <w:r w:rsidR="006F7F1F" w:rsidRPr="003E24E4">
        <w:rPr>
          <w:rFonts w:ascii="Arial" w:eastAsia="Calibri" w:hAnsi="Arial" w:cs="Arial"/>
          <w:sz w:val="22"/>
          <w:szCs w:val="22"/>
          <w:lang w:eastAsia="en-US"/>
        </w:rPr>
        <w:t>ki</w:t>
      </w:r>
      <w:r w:rsidR="00930E14" w:rsidRPr="003E24E4">
        <w:rPr>
          <w:rFonts w:ascii="Arial" w:eastAsia="Calibri" w:hAnsi="Arial" w:cs="Arial"/>
          <w:sz w:val="22"/>
          <w:szCs w:val="22"/>
          <w:lang w:eastAsia="en-US"/>
        </w:rPr>
        <w:t>mi</w:t>
      </w:r>
      <w:r w:rsidR="006F7F1F" w:rsidRPr="003E24E4">
        <w:rPr>
          <w:rFonts w:ascii="Arial" w:eastAsia="Calibri" w:hAnsi="Arial" w:cs="Arial"/>
          <w:sz w:val="22"/>
          <w:szCs w:val="22"/>
          <w:lang w:eastAsia="en-US"/>
        </w:rPr>
        <w:t xml:space="preserve"> (</w:t>
      </w:r>
      <w:r w:rsidR="00930E14" w:rsidRPr="003E24E4">
        <w:rPr>
          <w:rFonts w:ascii="Arial" w:eastAsia="Calibri" w:hAnsi="Arial" w:cs="Arial"/>
          <w:sz w:val="22"/>
          <w:szCs w:val="22"/>
          <w:lang w:eastAsia="en-US"/>
        </w:rPr>
        <w:t>log</w:t>
      </w:r>
      <w:r w:rsidR="006F7F1F" w:rsidRPr="003E24E4">
        <w:rPr>
          <w:rFonts w:ascii="Arial" w:eastAsia="Calibri" w:hAnsi="Arial" w:cs="Arial"/>
          <w:sz w:val="22"/>
          <w:szCs w:val="22"/>
          <w:lang w:eastAsia="en-US"/>
        </w:rPr>
        <w:t>)</w:t>
      </w:r>
      <w:r w:rsidR="00930E14" w:rsidRPr="003E24E4">
        <w:rPr>
          <w:rFonts w:ascii="Arial" w:eastAsia="Calibri" w:hAnsi="Arial" w:cs="Arial"/>
          <w:sz w:val="22"/>
          <w:szCs w:val="22"/>
          <w:lang w:eastAsia="en-US"/>
        </w:rPr>
        <w:t xml:space="preserve"> datotekami</w:t>
      </w:r>
      <w:r w:rsidR="003020CA" w:rsidRPr="003E24E4">
        <w:rPr>
          <w:rFonts w:ascii="Arial" w:eastAsia="Calibri" w:hAnsi="Arial" w:cs="Arial"/>
          <w:sz w:val="22"/>
          <w:szCs w:val="22"/>
          <w:lang w:eastAsia="en-US"/>
        </w:rPr>
        <w:t>,</w:t>
      </w:r>
    </w:p>
    <w:p w14:paraId="3CF4F339" w14:textId="77777777" w:rsidR="003020CA" w:rsidRPr="003E24E4" w:rsidRDefault="003020CA"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 xml:space="preserve">izvajati ukrepe za preprečevanje nepooblaščenega dostopa do osebnih in zaupnih podatkov ter poslovnih skrivnosti, </w:t>
      </w:r>
    </w:p>
    <w:p w14:paraId="1C239E49" w14:textId="77777777" w:rsidR="003020CA" w:rsidRPr="003E24E4" w:rsidRDefault="003020CA"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 xml:space="preserve">izvajati ukrepe za zagotavljanje učinkovitega načina blokiranja, uničenja, izbrisa ali </w:t>
      </w:r>
      <w:r w:rsidR="006F0017" w:rsidRPr="003E24E4">
        <w:rPr>
          <w:rFonts w:ascii="Arial" w:hAnsi="Arial" w:cs="Arial"/>
          <w:sz w:val="22"/>
          <w:szCs w:val="22"/>
        </w:rPr>
        <w:t xml:space="preserve">neželenega </w:t>
      </w:r>
      <w:proofErr w:type="spellStart"/>
      <w:r w:rsidRPr="003E24E4">
        <w:rPr>
          <w:rFonts w:ascii="Arial" w:hAnsi="Arial" w:cs="Arial"/>
          <w:sz w:val="22"/>
          <w:szCs w:val="22"/>
        </w:rPr>
        <w:t>anonimiziranja</w:t>
      </w:r>
      <w:proofErr w:type="spellEnd"/>
      <w:r w:rsidRPr="003E24E4">
        <w:rPr>
          <w:rFonts w:ascii="Arial" w:hAnsi="Arial" w:cs="Arial"/>
          <w:sz w:val="22"/>
          <w:szCs w:val="22"/>
        </w:rPr>
        <w:t xml:space="preserve"> podatkov, </w:t>
      </w:r>
    </w:p>
    <w:p w14:paraId="1D7C226D" w14:textId="77777777" w:rsidR="003020CA" w:rsidRPr="003E24E4" w:rsidRDefault="003020CA"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izvajati ukrepe</w:t>
      </w:r>
      <w:r w:rsidR="00930E14" w:rsidRPr="003E24E4">
        <w:rPr>
          <w:rFonts w:ascii="Arial" w:hAnsi="Arial" w:cs="Arial"/>
          <w:sz w:val="22"/>
          <w:szCs w:val="22"/>
        </w:rPr>
        <w:t xml:space="preserve"> za zagotavljanje sledljivosti </w:t>
      </w:r>
      <w:r w:rsidRPr="003E24E4">
        <w:rPr>
          <w:rFonts w:ascii="Arial" w:hAnsi="Arial" w:cs="Arial"/>
          <w:sz w:val="22"/>
          <w:szCs w:val="22"/>
        </w:rPr>
        <w:t>v skladu z določbami veljavne zakonodaje in medsebojnimi dogovori,</w:t>
      </w:r>
    </w:p>
    <w:p w14:paraId="3E416326" w14:textId="77777777" w:rsidR="003020CA" w:rsidRPr="003E24E4" w:rsidRDefault="00B15357"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 xml:space="preserve">takoj medsebojno obveščati o morebitnih primerih </w:t>
      </w:r>
      <w:r w:rsidR="00930E14" w:rsidRPr="003E24E4">
        <w:rPr>
          <w:rFonts w:ascii="Arial" w:eastAsia="Calibri" w:hAnsi="Arial" w:cs="Arial"/>
          <w:sz w:val="22"/>
          <w:szCs w:val="22"/>
          <w:lang w:eastAsia="en-US"/>
        </w:rPr>
        <w:t xml:space="preserve">nedopustnega </w:t>
      </w:r>
      <w:r w:rsidRPr="003E24E4">
        <w:rPr>
          <w:rFonts w:ascii="Arial" w:eastAsia="Calibri" w:hAnsi="Arial" w:cs="Arial"/>
          <w:sz w:val="22"/>
          <w:szCs w:val="22"/>
          <w:lang w:eastAsia="en-US"/>
        </w:rPr>
        <w:t>razkrivanja</w:t>
      </w:r>
      <w:r w:rsidR="00930E14" w:rsidRPr="003E24E4">
        <w:rPr>
          <w:rFonts w:ascii="Arial" w:eastAsia="Calibri" w:hAnsi="Arial" w:cs="Arial"/>
          <w:sz w:val="22"/>
          <w:szCs w:val="22"/>
          <w:lang w:eastAsia="en-US"/>
        </w:rPr>
        <w:t xml:space="preserve"> podatkov,</w:t>
      </w:r>
      <w:r w:rsidRPr="003E24E4">
        <w:rPr>
          <w:rFonts w:ascii="Arial" w:eastAsia="Calibri" w:hAnsi="Arial" w:cs="Arial"/>
          <w:sz w:val="22"/>
          <w:szCs w:val="22"/>
          <w:lang w:eastAsia="en-US"/>
        </w:rPr>
        <w:t xml:space="preserve"> </w:t>
      </w:r>
    </w:p>
    <w:p w14:paraId="6D858171" w14:textId="77777777" w:rsidR="00192E7D" w:rsidRPr="003E24E4" w:rsidRDefault="00192E7D"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takoj medsebojno obveščati o morebitnih primerih, da je nepooblaščena oseba pridobila podatke in se zavezujeta sodelovati pri uveljavljanju pravic in/ali odškodnin proti nepooblaščeni osebi,</w:t>
      </w:r>
    </w:p>
    <w:p w14:paraId="35C3C7AF" w14:textId="77777777" w:rsidR="00D7123E" w:rsidRPr="003E24E4" w:rsidRDefault="00C77B99"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takoj medsebojno obveščati v primerih, ko bi bila pogodbena stranka prisiljena razkriti (zaradi prisilnih ukrepov, odredb sodišč, zahtev zakonodaje, pravnih, administrativnih ali državnih uredb, drugih postopkov) katerikoli podatek nasprotne stranke</w:t>
      </w:r>
      <w:r w:rsidR="00930E14" w:rsidRPr="003E24E4">
        <w:rPr>
          <w:rFonts w:ascii="Arial" w:hAnsi="Arial" w:cs="Arial"/>
          <w:sz w:val="22"/>
          <w:szCs w:val="22"/>
        </w:rPr>
        <w:t xml:space="preserve"> in</w:t>
      </w:r>
      <w:r w:rsidRPr="003E24E4">
        <w:rPr>
          <w:rFonts w:ascii="Arial" w:hAnsi="Arial" w:cs="Arial"/>
          <w:sz w:val="22"/>
          <w:szCs w:val="22"/>
        </w:rPr>
        <w:t xml:space="preserve"> da ima </w:t>
      </w:r>
      <w:r w:rsidR="00D7123E" w:rsidRPr="003E24E4">
        <w:rPr>
          <w:rFonts w:ascii="Arial" w:hAnsi="Arial" w:cs="Arial"/>
          <w:sz w:val="22"/>
          <w:szCs w:val="22"/>
        </w:rPr>
        <w:t xml:space="preserve">vsaka </w:t>
      </w:r>
      <w:r w:rsidRPr="003E24E4">
        <w:rPr>
          <w:rFonts w:ascii="Arial" w:hAnsi="Arial" w:cs="Arial"/>
          <w:sz w:val="22"/>
          <w:szCs w:val="22"/>
        </w:rPr>
        <w:t xml:space="preserve">pogodbena stranka možnost uveljavljati vsa pravna sredstva za zaščito </w:t>
      </w:r>
      <w:r w:rsidR="00D7123E" w:rsidRPr="003E24E4">
        <w:rPr>
          <w:rFonts w:ascii="Arial" w:hAnsi="Arial" w:cs="Arial"/>
          <w:sz w:val="22"/>
          <w:szCs w:val="22"/>
        </w:rPr>
        <w:t xml:space="preserve">svojih </w:t>
      </w:r>
      <w:r w:rsidRPr="003E24E4">
        <w:rPr>
          <w:rFonts w:ascii="Arial" w:hAnsi="Arial" w:cs="Arial"/>
          <w:sz w:val="22"/>
          <w:szCs w:val="22"/>
        </w:rPr>
        <w:t>podatkov, s katerimi razpolaga nasprotna stranka,</w:t>
      </w:r>
    </w:p>
    <w:p w14:paraId="32D05353" w14:textId="77777777" w:rsidR="00192E7D" w:rsidRPr="003E24E4" w:rsidRDefault="00C77B99"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 xml:space="preserve">sodelovati v zvezi z uveljavljanjem zakonitih sredstev za zaščito </w:t>
      </w:r>
      <w:r w:rsidR="006F0017" w:rsidRPr="003E24E4">
        <w:rPr>
          <w:rFonts w:ascii="Arial" w:hAnsi="Arial" w:cs="Arial"/>
          <w:sz w:val="22"/>
          <w:szCs w:val="22"/>
        </w:rPr>
        <w:t xml:space="preserve">zaupnih </w:t>
      </w:r>
      <w:r w:rsidRPr="003E24E4">
        <w:rPr>
          <w:rFonts w:ascii="Arial" w:hAnsi="Arial" w:cs="Arial"/>
          <w:sz w:val="22"/>
          <w:szCs w:val="22"/>
        </w:rPr>
        <w:t>podatkov</w:t>
      </w:r>
      <w:r w:rsidR="00D7123E" w:rsidRPr="003E24E4">
        <w:rPr>
          <w:rFonts w:ascii="Arial" w:hAnsi="Arial" w:cs="Arial"/>
          <w:sz w:val="22"/>
          <w:szCs w:val="22"/>
        </w:rPr>
        <w:t>,</w:t>
      </w:r>
    </w:p>
    <w:p w14:paraId="7D196D51" w14:textId="77777777" w:rsidR="00D7123E" w:rsidRPr="003E24E4" w:rsidRDefault="00D7123E"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 xml:space="preserve">odpadne podatkovne nosilce zavarovati pred nepooblaščenimi osebami in jih varovati do uničenja, ki ga </w:t>
      </w:r>
      <w:r w:rsidR="00244BE5" w:rsidRPr="003E24E4">
        <w:rPr>
          <w:rFonts w:ascii="Arial" w:hAnsi="Arial" w:cs="Arial"/>
          <w:sz w:val="22"/>
          <w:szCs w:val="22"/>
        </w:rPr>
        <w:t xml:space="preserve">zagotovi </w:t>
      </w:r>
      <w:r w:rsidRPr="003E24E4">
        <w:rPr>
          <w:rFonts w:ascii="Arial" w:hAnsi="Arial" w:cs="Arial"/>
          <w:sz w:val="22"/>
          <w:szCs w:val="22"/>
        </w:rPr>
        <w:t>na način, da restavriranje podatkov ni več možno</w:t>
      </w:r>
      <w:r w:rsidR="00E438A8" w:rsidRPr="003E24E4">
        <w:rPr>
          <w:rFonts w:ascii="Arial" w:hAnsi="Arial" w:cs="Arial"/>
          <w:sz w:val="22"/>
          <w:szCs w:val="22"/>
        </w:rPr>
        <w:t>.</w:t>
      </w:r>
    </w:p>
    <w:p w14:paraId="5383B848" w14:textId="77777777" w:rsidR="00D81A95" w:rsidRPr="003E24E4" w:rsidRDefault="00D81A95" w:rsidP="00AE78C3">
      <w:pPr>
        <w:numPr>
          <w:ilvl w:val="0"/>
          <w:numId w:val="22"/>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lastRenderedPageBreak/>
        <w:t xml:space="preserve">Upravljavec se zavezuje izvajati dvojno </w:t>
      </w:r>
      <w:r w:rsidR="00244BE5" w:rsidRPr="003E24E4">
        <w:rPr>
          <w:rFonts w:ascii="Arial" w:eastAsia="Calibri" w:hAnsi="Arial" w:cs="Arial"/>
          <w:sz w:val="22"/>
          <w:szCs w:val="22"/>
          <w:lang w:eastAsia="en-US"/>
        </w:rPr>
        <w:t>arhiviranje</w:t>
      </w:r>
      <w:r w:rsidRPr="003E24E4">
        <w:rPr>
          <w:rFonts w:ascii="Arial" w:eastAsia="Calibri" w:hAnsi="Arial" w:cs="Arial"/>
          <w:sz w:val="22"/>
          <w:szCs w:val="22"/>
          <w:lang w:eastAsia="en-US"/>
        </w:rPr>
        <w:t xml:space="preserve"> </w:t>
      </w:r>
      <w:proofErr w:type="spellStart"/>
      <w:r w:rsidRPr="003E24E4">
        <w:rPr>
          <w:rFonts w:ascii="Arial" w:eastAsia="Calibri" w:hAnsi="Arial" w:cs="Arial"/>
          <w:sz w:val="22"/>
          <w:szCs w:val="22"/>
          <w:lang w:eastAsia="en-US"/>
        </w:rPr>
        <w:t>kriptiranih</w:t>
      </w:r>
      <w:proofErr w:type="spellEnd"/>
      <w:r w:rsidRPr="003E24E4">
        <w:rPr>
          <w:rFonts w:ascii="Arial" w:eastAsia="Calibri" w:hAnsi="Arial" w:cs="Arial"/>
          <w:sz w:val="22"/>
          <w:szCs w:val="22"/>
          <w:lang w:eastAsia="en-US"/>
        </w:rPr>
        <w:t xml:space="preserve"> varnostnih kopij </w:t>
      </w:r>
      <w:r w:rsidR="00D7123E" w:rsidRPr="003E24E4">
        <w:rPr>
          <w:rFonts w:ascii="Arial" w:eastAsia="Calibri" w:hAnsi="Arial" w:cs="Arial"/>
          <w:sz w:val="22"/>
          <w:szCs w:val="22"/>
          <w:lang w:eastAsia="en-US"/>
        </w:rPr>
        <w:t xml:space="preserve">podatkovnih baz </w:t>
      </w:r>
      <w:r w:rsidRPr="003E24E4">
        <w:rPr>
          <w:rFonts w:ascii="Arial" w:eastAsia="Calibri" w:hAnsi="Arial" w:cs="Arial"/>
          <w:sz w:val="22"/>
          <w:szCs w:val="22"/>
          <w:lang w:eastAsia="en-US"/>
        </w:rPr>
        <w:t>(prvo na lokaciji upravljavca in drugo na odd</w:t>
      </w:r>
      <w:r w:rsidR="007B0397" w:rsidRPr="003E24E4">
        <w:rPr>
          <w:rFonts w:ascii="Arial" w:eastAsia="Calibri" w:hAnsi="Arial" w:cs="Arial"/>
          <w:sz w:val="22"/>
          <w:szCs w:val="22"/>
          <w:lang w:eastAsia="en-US"/>
        </w:rPr>
        <w:t>a</w:t>
      </w:r>
      <w:r w:rsidRPr="003E24E4">
        <w:rPr>
          <w:rFonts w:ascii="Arial" w:eastAsia="Calibri" w:hAnsi="Arial" w:cs="Arial"/>
          <w:sz w:val="22"/>
          <w:szCs w:val="22"/>
          <w:lang w:eastAsia="en-US"/>
        </w:rPr>
        <w:t>ljeni lokaciji).</w:t>
      </w:r>
    </w:p>
    <w:p w14:paraId="7F4185BB" w14:textId="77777777" w:rsidR="00BE79B5" w:rsidRPr="003E24E4" w:rsidRDefault="00D81A95" w:rsidP="00AE78C3">
      <w:pPr>
        <w:numPr>
          <w:ilvl w:val="0"/>
          <w:numId w:val="22"/>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 xml:space="preserve">Če </w:t>
      </w:r>
      <w:r w:rsidR="00244BE5" w:rsidRPr="003E24E4">
        <w:rPr>
          <w:rFonts w:ascii="Arial" w:eastAsia="Calibri" w:hAnsi="Arial" w:cs="Arial"/>
          <w:sz w:val="22"/>
          <w:szCs w:val="22"/>
          <w:lang w:eastAsia="en-US"/>
        </w:rPr>
        <w:t>arhiviranj</w:t>
      </w:r>
      <w:r w:rsidR="009F5C46" w:rsidRPr="003E24E4">
        <w:rPr>
          <w:rFonts w:ascii="Arial" w:eastAsia="Calibri" w:hAnsi="Arial" w:cs="Arial"/>
          <w:sz w:val="22"/>
          <w:szCs w:val="22"/>
          <w:lang w:eastAsia="en-US"/>
        </w:rPr>
        <w:t>e</w:t>
      </w:r>
      <w:r w:rsidR="00BD3F5E" w:rsidRPr="003E24E4">
        <w:rPr>
          <w:rFonts w:ascii="Arial" w:eastAsia="Calibri" w:hAnsi="Arial" w:cs="Arial"/>
          <w:sz w:val="22"/>
          <w:szCs w:val="22"/>
          <w:lang w:eastAsia="en-US"/>
        </w:rPr>
        <w:t xml:space="preserve"> druge </w:t>
      </w:r>
      <w:proofErr w:type="spellStart"/>
      <w:r w:rsidR="00BD3F5E" w:rsidRPr="003E24E4">
        <w:rPr>
          <w:rFonts w:ascii="Arial" w:eastAsia="Calibri" w:hAnsi="Arial" w:cs="Arial"/>
          <w:sz w:val="22"/>
          <w:szCs w:val="22"/>
          <w:lang w:eastAsia="en-US"/>
        </w:rPr>
        <w:t>kriptirane</w:t>
      </w:r>
      <w:proofErr w:type="spellEnd"/>
      <w:r w:rsidR="00BD3F5E" w:rsidRPr="003E24E4">
        <w:rPr>
          <w:rFonts w:ascii="Arial" w:eastAsia="Calibri" w:hAnsi="Arial" w:cs="Arial"/>
          <w:sz w:val="22"/>
          <w:szCs w:val="22"/>
          <w:lang w:eastAsia="en-US"/>
        </w:rPr>
        <w:t xml:space="preserve"> varnostne kopije </w:t>
      </w:r>
      <w:r w:rsidR="00D7123E" w:rsidRPr="003E24E4">
        <w:rPr>
          <w:rFonts w:ascii="Arial" w:eastAsia="Calibri" w:hAnsi="Arial" w:cs="Arial"/>
          <w:sz w:val="22"/>
          <w:szCs w:val="22"/>
          <w:lang w:eastAsia="en-US"/>
        </w:rPr>
        <w:t xml:space="preserve">ne izvaja </w:t>
      </w:r>
      <w:r w:rsidR="00CD7AA0" w:rsidRPr="003E24E4">
        <w:rPr>
          <w:rFonts w:ascii="Arial" w:eastAsia="Calibri" w:hAnsi="Arial" w:cs="Arial"/>
          <w:sz w:val="22"/>
          <w:szCs w:val="22"/>
          <w:lang w:eastAsia="en-US"/>
        </w:rPr>
        <w:t>pogodbeni</w:t>
      </w:r>
      <w:r w:rsidR="00BD3F5E" w:rsidRPr="003E24E4">
        <w:rPr>
          <w:rFonts w:ascii="Arial" w:eastAsia="Calibri" w:hAnsi="Arial" w:cs="Arial"/>
          <w:sz w:val="22"/>
          <w:szCs w:val="22"/>
          <w:lang w:eastAsia="en-US"/>
        </w:rPr>
        <w:t xml:space="preserve"> obdeloval</w:t>
      </w:r>
      <w:r w:rsidR="00CD7AA0" w:rsidRPr="003E24E4">
        <w:rPr>
          <w:rFonts w:ascii="Arial" w:eastAsia="Calibri" w:hAnsi="Arial" w:cs="Arial"/>
          <w:sz w:val="22"/>
          <w:szCs w:val="22"/>
          <w:lang w:eastAsia="en-US"/>
        </w:rPr>
        <w:t>e</w:t>
      </w:r>
      <w:r w:rsidR="00BD3F5E" w:rsidRPr="003E24E4">
        <w:rPr>
          <w:rFonts w:ascii="Arial" w:eastAsia="Calibri" w:hAnsi="Arial" w:cs="Arial"/>
          <w:sz w:val="22"/>
          <w:szCs w:val="22"/>
          <w:lang w:eastAsia="en-US"/>
        </w:rPr>
        <w:t xml:space="preserve">c, je upravljavec dolžan posredovati pogodbenemu obdelovalcu kontakt </w:t>
      </w:r>
      <w:r w:rsidR="00244BE5" w:rsidRPr="003E24E4">
        <w:rPr>
          <w:rFonts w:ascii="Arial" w:eastAsia="Calibri" w:hAnsi="Arial" w:cs="Arial"/>
          <w:sz w:val="22"/>
          <w:szCs w:val="22"/>
          <w:lang w:eastAsia="en-US"/>
        </w:rPr>
        <w:t xml:space="preserve">te </w:t>
      </w:r>
      <w:r w:rsidR="00D7123E" w:rsidRPr="003E24E4">
        <w:rPr>
          <w:rFonts w:ascii="Arial" w:eastAsia="Calibri" w:hAnsi="Arial" w:cs="Arial"/>
          <w:sz w:val="22"/>
          <w:szCs w:val="22"/>
          <w:lang w:eastAsia="en-US"/>
        </w:rPr>
        <w:t xml:space="preserve">tretje </w:t>
      </w:r>
      <w:r w:rsidR="009F5C46" w:rsidRPr="003E24E4">
        <w:rPr>
          <w:rFonts w:ascii="Arial" w:eastAsia="Calibri" w:hAnsi="Arial" w:cs="Arial"/>
          <w:sz w:val="22"/>
          <w:szCs w:val="22"/>
          <w:lang w:eastAsia="en-US"/>
        </w:rPr>
        <w:t>osebe in zagotoviti njeno</w:t>
      </w:r>
      <w:r w:rsidR="00BD3F5E" w:rsidRPr="003E24E4">
        <w:rPr>
          <w:rFonts w:ascii="Arial" w:eastAsia="Calibri" w:hAnsi="Arial" w:cs="Arial"/>
          <w:sz w:val="22"/>
          <w:szCs w:val="22"/>
          <w:lang w:eastAsia="en-US"/>
        </w:rPr>
        <w:t xml:space="preserve"> </w:t>
      </w:r>
      <w:r w:rsidR="00FE6B8E" w:rsidRPr="003E24E4">
        <w:rPr>
          <w:rFonts w:ascii="Arial" w:eastAsia="Calibri" w:hAnsi="Arial" w:cs="Arial"/>
          <w:sz w:val="22"/>
          <w:szCs w:val="22"/>
          <w:lang w:eastAsia="en-US"/>
        </w:rPr>
        <w:t xml:space="preserve">dosegljivost (odzivne čase določi upravljavec) </w:t>
      </w:r>
      <w:r w:rsidR="00BD3F5E" w:rsidRPr="003E24E4">
        <w:rPr>
          <w:rFonts w:ascii="Arial" w:eastAsia="Calibri" w:hAnsi="Arial" w:cs="Arial"/>
          <w:sz w:val="22"/>
          <w:szCs w:val="22"/>
          <w:lang w:eastAsia="en-US"/>
        </w:rPr>
        <w:t xml:space="preserve">za potrebe nujnega restavriranja podatkov </w:t>
      </w:r>
      <w:r w:rsidR="00FE6B8E" w:rsidRPr="003E24E4">
        <w:rPr>
          <w:rFonts w:ascii="Arial" w:eastAsia="Calibri" w:hAnsi="Arial" w:cs="Arial"/>
          <w:sz w:val="22"/>
          <w:szCs w:val="22"/>
          <w:lang w:eastAsia="en-US"/>
        </w:rPr>
        <w:t>v IT okolju upravljavca</w:t>
      </w:r>
      <w:r w:rsidR="00BD3F5E" w:rsidRPr="003E24E4">
        <w:rPr>
          <w:rFonts w:ascii="Arial" w:eastAsia="Calibri" w:hAnsi="Arial" w:cs="Arial"/>
          <w:sz w:val="22"/>
          <w:szCs w:val="22"/>
          <w:lang w:eastAsia="en-US"/>
        </w:rPr>
        <w:t>.</w:t>
      </w:r>
    </w:p>
    <w:p w14:paraId="0FB46680" w14:textId="77777777" w:rsidR="00BE79B5" w:rsidRPr="003E24E4" w:rsidRDefault="00BE79B5" w:rsidP="00AE78C3">
      <w:pPr>
        <w:numPr>
          <w:ilvl w:val="0"/>
          <w:numId w:val="22"/>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Pogodbeni stranki</w:t>
      </w:r>
      <w:r w:rsidR="009F5C46" w:rsidRPr="003E24E4">
        <w:rPr>
          <w:rFonts w:ascii="Arial" w:eastAsia="Calibri" w:hAnsi="Arial" w:cs="Arial"/>
          <w:sz w:val="22"/>
          <w:szCs w:val="22"/>
          <w:lang w:eastAsia="en-US"/>
        </w:rPr>
        <w:t xml:space="preserve"> se zavezujeta, da si bosta </w:t>
      </w:r>
      <w:r w:rsidRPr="003E24E4">
        <w:rPr>
          <w:rFonts w:ascii="Arial" w:eastAsia="Calibri" w:hAnsi="Arial" w:cs="Arial"/>
          <w:sz w:val="22"/>
          <w:szCs w:val="22"/>
          <w:lang w:eastAsia="en-US"/>
        </w:rPr>
        <w:t xml:space="preserve">podatke izmenjevali po dogovorjenih </w:t>
      </w:r>
      <w:r w:rsidR="00FE6B8E" w:rsidRPr="003E24E4">
        <w:rPr>
          <w:rFonts w:ascii="Arial" w:eastAsia="Calibri" w:hAnsi="Arial" w:cs="Arial"/>
          <w:sz w:val="22"/>
          <w:szCs w:val="22"/>
          <w:lang w:eastAsia="en-US"/>
        </w:rPr>
        <w:t xml:space="preserve">sodobnih </w:t>
      </w:r>
      <w:r w:rsidRPr="003E24E4">
        <w:rPr>
          <w:rFonts w:ascii="Arial" w:eastAsia="Calibri" w:hAnsi="Arial" w:cs="Arial"/>
          <w:sz w:val="22"/>
          <w:szCs w:val="22"/>
          <w:lang w:eastAsia="en-US"/>
        </w:rPr>
        <w:t>zaščitenih e-poteh</w:t>
      </w:r>
      <w:r w:rsidR="009F5C46" w:rsidRPr="003E24E4">
        <w:rPr>
          <w:rFonts w:ascii="Arial" w:eastAsia="Calibri" w:hAnsi="Arial" w:cs="Arial"/>
          <w:sz w:val="22"/>
          <w:szCs w:val="22"/>
          <w:lang w:eastAsia="en-US"/>
        </w:rPr>
        <w:t>,</w:t>
      </w:r>
      <w:r w:rsidR="00FE6B8E" w:rsidRPr="003E24E4">
        <w:rPr>
          <w:rFonts w:ascii="Arial" w:eastAsia="Calibri" w:hAnsi="Arial" w:cs="Arial"/>
          <w:sz w:val="22"/>
          <w:szCs w:val="22"/>
          <w:lang w:eastAsia="en-US"/>
        </w:rPr>
        <w:t xml:space="preserve"> da bosta podatke pred tem</w:t>
      </w:r>
      <w:r w:rsidRPr="003E24E4">
        <w:rPr>
          <w:rFonts w:ascii="Arial" w:eastAsia="Calibri" w:hAnsi="Arial" w:cs="Arial"/>
          <w:sz w:val="22"/>
          <w:szCs w:val="22"/>
          <w:lang w:eastAsia="en-US"/>
        </w:rPr>
        <w:t xml:space="preserve"> zaščit</w:t>
      </w:r>
      <w:r w:rsidR="00FE6B8E" w:rsidRPr="003E24E4">
        <w:rPr>
          <w:rFonts w:ascii="Arial" w:eastAsia="Calibri" w:hAnsi="Arial" w:cs="Arial"/>
          <w:sz w:val="22"/>
          <w:szCs w:val="22"/>
          <w:lang w:eastAsia="en-US"/>
        </w:rPr>
        <w:t xml:space="preserve">ile </w:t>
      </w:r>
      <w:r w:rsidRPr="003E24E4">
        <w:rPr>
          <w:rFonts w:ascii="Arial" w:eastAsia="Calibri" w:hAnsi="Arial" w:cs="Arial"/>
          <w:sz w:val="22"/>
          <w:szCs w:val="22"/>
          <w:lang w:eastAsia="en-US"/>
        </w:rPr>
        <w:t xml:space="preserve">s kripto ključi (oz. gesli), </w:t>
      </w:r>
      <w:r w:rsidR="009F5C46" w:rsidRPr="003E24E4">
        <w:rPr>
          <w:rFonts w:ascii="Arial" w:eastAsia="Calibri" w:hAnsi="Arial" w:cs="Arial"/>
          <w:sz w:val="22"/>
          <w:szCs w:val="22"/>
          <w:lang w:eastAsia="en-US"/>
        </w:rPr>
        <w:t xml:space="preserve">da si </w:t>
      </w:r>
      <w:r w:rsidR="00FE6B8E" w:rsidRPr="003E24E4">
        <w:rPr>
          <w:rFonts w:ascii="Arial" w:eastAsia="Calibri" w:hAnsi="Arial" w:cs="Arial"/>
          <w:sz w:val="22"/>
          <w:szCs w:val="22"/>
          <w:lang w:eastAsia="en-US"/>
        </w:rPr>
        <w:t xml:space="preserve">bosta </w:t>
      </w:r>
      <w:r w:rsidR="009F5C46" w:rsidRPr="003E24E4">
        <w:rPr>
          <w:rFonts w:ascii="Arial" w:eastAsia="Calibri" w:hAnsi="Arial" w:cs="Arial"/>
          <w:sz w:val="22"/>
          <w:szCs w:val="22"/>
          <w:lang w:eastAsia="en-US"/>
        </w:rPr>
        <w:t xml:space="preserve">kripto ključe (gesla) </w:t>
      </w:r>
      <w:r w:rsidRPr="003E24E4">
        <w:rPr>
          <w:rFonts w:ascii="Arial" w:eastAsia="Calibri" w:hAnsi="Arial" w:cs="Arial"/>
          <w:sz w:val="22"/>
          <w:szCs w:val="22"/>
          <w:lang w:eastAsia="en-US"/>
        </w:rPr>
        <w:t>izmenj</w:t>
      </w:r>
      <w:r w:rsidR="009F5C46" w:rsidRPr="003E24E4">
        <w:rPr>
          <w:rFonts w:ascii="Arial" w:eastAsia="Calibri" w:hAnsi="Arial" w:cs="Arial"/>
          <w:sz w:val="22"/>
          <w:szCs w:val="22"/>
          <w:lang w:eastAsia="en-US"/>
        </w:rPr>
        <w:t>ev</w:t>
      </w:r>
      <w:r w:rsidRPr="003E24E4">
        <w:rPr>
          <w:rFonts w:ascii="Arial" w:eastAsia="Calibri" w:hAnsi="Arial" w:cs="Arial"/>
          <w:sz w:val="22"/>
          <w:szCs w:val="22"/>
          <w:lang w:eastAsia="en-US"/>
        </w:rPr>
        <w:t>a</w:t>
      </w:r>
      <w:r w:rsidR="009F5C46" w:rsidRPr="003E24E4">
        <w:rPr>
          <w:rFonts w:ascii="Arial" w:eastAsia="Calibri" w:hAnsi="Arial" w:cs="Arial"/>
          <w:sz w:val="22"/>
          <w:szCs w:val="22"/>
          <w:lang w:eastAsia="en-US"/>
        </w:rPr>
        <w:t>l</w:t>
      </w:r>
      <w:r w:rsidRPr="003E24E4">
        <w:rPr>
          <w:rFonts w:ascii="Arial" w:eastAsia="Calibri" w:hAnsi="Arial" w:cs="Arial"/>
          <w:sz w:val="22"/>
          <w:szCs w:val="22"/>
          <w:lang w:eastAsia="en-US"/>
        </w:rPr>
        <w:t>i po</w:t>
      </w:r>
      <w:r w:rsidR="000347AB" w:rsidRPr="003E24E4">
        <w:rPr>
          <w:rFonts w:ascii="Arial" w:eastAsia="Calibri" w:hAnsi="Arial" w:cs="Arial"/>
          <w:sz w:val="22"/>
          <w:szCs w:val="22"/>
          <w:lang w:eastAsia="en-US"/>
        </w:rPr>
        <w:t xml:space="preserve"> varnih </w:t>
      </w:r>
      <w:r w:rsidR="009F5C46" w:rsidRPr="003E24E4">
        <w:rPr>
          <w:rFonts w:ascii="Arial" w:eastAsia="Calibri" w:hAnsi="Arial" w:cs="Arial"/>
          <w:sz w:val="22"/>
          <w:szCs w:val="22"/>
          <w:lang w:eastAsia="en-US"/>
        </w:rPr>
        <w:t xml:space="preserve">in drugih </w:t>
      </w:r>
      <w:r w:rsidR="000347AB" w:rsidRPr="003E24E4">
        <w:rPr>
          <w:rFonts w:ascii="Arial" w:eastAsia="Calibri" w:hAnsi="Arial" w:cs="Arial"/>
          <w:sz w:val="22"/>
          <w:szCs w:val="22"/>
          <w:lang w:eastAsia="en-US"/>
        </w:rPr>
        <w:t xml:space="preserve">e-poteh, kot </w:t>
      </w:r>
      <w:proofErr w:type="spellStart"/>
      <w:r w:rsidR="009F5C46" w:rsidRPr="003E24E4">
        <w:rPr>
          <w:rFonts w:ascii="Arial" w:eastAsia="Calibri" w:hAnsi="Arial" w:cs="Arial"/>
          <w:sz w:val="22"/>
          <w:szCs w:val="22"/>
          <w:lang w:eastAsia="en-US"/>
        </w:rPr>
        <w:t>kriptirane</w:t>
      </w:r>
      <w:proofErr w:type="spellEnd"/>
      <w:r w:rsidR="009F5C46" w:rsidRPr="003E24E4">
        <w:rPr>
          <w:rFonts w:ascii="Arial" w:eastAsia="Calibri" w:hAnsi="Arial" w:cs="Arial"/>
          <w:sz w:val="22"/>
          <w:szCs w:val="22"/>
          <w:lang w:eastAsia="en-US"/>
        </w:rPr>
        <w:t xml:space="preserve"> podatke</w:t>
      </w:r>
      <w:r w:rsidR="000347AB" w:rsidRPr="003E24E4">
        <w:rPr>
          <w:rFonts w:ascii="Arial" w:eastAsia="Calibri" w:hAnsi="Arial" w:cs="Arial"/>
          <w:sz w:val="22"/>
          <w:szCs w:val="22"/>
          <w:lang w:eastAsia="en-US"/>
        </w:rPr>
        <w:t>.</w:t>
      </w:r>
    </w:p>
    <w:p w14:paraId="16CCF0E1" w14:textId="77777777" w:rsidR="00D714C3" w:rsidRPr="003E24E4" w:rsidRDefault="009F5C46" w:rsidP="00AE78C3">
      <w:pPr>
        <w:numPr>
          <w:ilvl w:val="0"/>
          <w:numId w:val="22"/>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Vsaka p</w:t>
      </w:r>
      <w:r w:rsidR="00244BE5" w:rsidRPr="003E24E4">
        <w:rPr>
          <w:rFonts w:ascii="Arial" w:eastAsia="Calibri" w:hAnsi="Arial" w:cs="Arial"/>
          <w:sz w:val="22"/>
          <w:szCs w:val="22"/>
          <w:lang w:eastAsia="en-US"/>
        </w:rPr>
        <w:t xml:space="preserve">ogodbena stranka </w:t>
      </w:r>
      <w:r w:rsidR="00D714C3" w:rsidRPr="003E24E4">
        <w:rPr>
          <w:rFonts w:ascii="Arial" w:eastAsia="Calibri" w:hAnsi="Arial" w:cs="Arial"/>
          <w:sz w:val="22"/>
          <w:szCs w:val="22"/>
          <w:lang w:eastAsia="en-US"/>
        </w:rPr>
        <w:t xml:space="preserve">lahko pri </w:t>
      </w:r>
      <w:r w:rsidR="00244BE5" w:rsidRPr="003E24E4">
        <w:rPr>
          <w:rFonts w:ascii="Arial" w:eastAsia="Calibri" w:hAnsi="Arial" w:cs="Arial"/>
          <w:sz w:val="22"/>
          <w:szCs w:val="22"/>
          <w:lang w:eastAsia="en-US"/>
        </w:rPr>
        <w:t xml:space="preserve">nasprotni stranki </w:t>
      </w:r>
      <w:r w:rsidR="00D714C3" w:rsidRPr="003E24E4">
        <w:rPr>
          <w:rFonts w:ascii="Arial" w:eastAsia="Calibri" w:hAnsi="Arial" w:cs="Arial"/>
          <w:sz w:val="22"/>
          <w:szCs w:val="22"/>
          <w:lang w:eastAsia="en-US"/>
        </w:rPr>
        <w:t xml:space="preserve">nadzoruje izvajanje postopkov in ukrepov </w:t>
      </w:r>
      <w:r w:rsidR="00E438A8" w:rsidRPr="003E24E4">
        <w:rPr>
          <w:rFonts w:ascii="Arial" w:eastAsia="Calibri" w:hAnsi="Arial" w:cs="Arial"/>
          <w:sz w:val="22"/>
          <w:szCs w:val="22"/>
          <w:lang w:eastAsia="en-US"/>
        </w:rPr>
        <w:t>zavarovanja in varovanja osebnih in zaupnih podatkov ter poslovnih skrivnosti.</w:t>
      </w:r>
    </w:p>
    <w:p w14:paraId="4F4199F1" w14:textId="77777777" w:rsidR="00973300" w:rsidRPr="003E24E4" w:rsidRDefault="00973300" w:rsidP="00AE78C3">
      <w:pPr>
        <w:spacing w:after="200" w:line="276" w:lineRule="auto"/>
        <w:ind w:left="426"/>
        <w:contextualSpacing/>
        <w:jc w:val="both"/>
        <w:rPr>
          <w:rFonts w:ascii="Arial" w:eastAsia="Calibri" w:hAnsi="Arial" w:cs="Arial"/>
          <w:sz w:val="22"/>
          <w:szCs w:val="22"/>
          <w:lang w:eastAsia="en-US"/>
        </w:rPr>
      </w:pPr>
    </w:p>
    <w:p w14:paraId="22BB80DA" w14:textId="77777777" w:rsidR="0029238A" w:rsidRPr="003E24E4" w:rsidRDefault="0029238A" w:rsidP="00AE78C3">
      <w:pPr>
        <w:numPr>
          <w:ilvl w:val="0"/>
          <w:numId w:val="21"/>
        </w:numPr>
        <w:spacing w:after="24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člen</w:t>
      </w:r>
    </w:p>
    <w:p w14:paraId="0E4AFDEB" w14:textId="77777777" w:rsidR="0029238A" w:rsidRPr="003E24E4" w:rsidRDefault="0029238A" w:rsidP="00AE78C3">
      <w:pPr>
        <w:spacing w:after="200" w:line="276" w:lineRule="auto"/>
        <w:jc w:val="center"/>
        <w:rPr>
          <w:rFonts w:ascii="Arial" w:eastAsia="Calibri" w:hAnsi="Arial" w:cs="Arial"/>
          <w:b/>
          <w:sz w:val="22"/>
          <w:szCs w:val="22"/>
          <w:lang w:eastAsia="en-US"/>
        </w:rPr>
      </w:pPr>
      <w:r w:rsidRPr="003E24E4">
        <w:rPr>
          <w:rFonts w:ascii="Arial" w:eastAsia="Calibri" w:hAnsi="Arial" w:cs="Arial"/>
          <w:b/>
          <w:sz w:val="22"/>
          <w:szCs w:val="22"/>
          <w:lang w:eastAsia="en-US"/>
        </w:rPr>
        <w:t>(zaupni podatki in poslovne skrivnosti)</w:t>
      </w:r>
    </w:p>
    <w:p w14:paraId="6DFBE83A" w14:textId="77777777" w:rsidR="000E4913" w:rsidRPr="003E24E4" w:rsidRDefault="000E4913" w:rsidP="00AE78C3">
      <w:pPr>
        <w:numPr>
          <w:ilvl w:val="0"/>
          <w:numId w:val="35"/>
        </w:numPr>
        <w:spacing w:after="200" w:line="276" w:lineRule="auto"/>
        <w:ind w:left="426" w:hanging="426"/>
        <w:contextualSpacing/>
        <w:jc w:val="both"/>
        <w:rPr>
          <w:rFonts w:ascii="Arial" w:hAnsi="Arial" w:cs="Arial"/>
          <w:sz w:val="22"/>
          <w:szCs w:val="22"/>
        </w:rPr>
      </w:pPr>
      <w:r w:rsidRPr="003E24E4">
        <w:rPr>
          <w:rFonts w:ascii="Arial" w:eastAsia="Calibri" w:hAnsi="Arial" w:cs="Arial"/>
          <w:sz w:val="22"/>
          <w:szCs w:val="22"/>
          <w:lang w:eastAsia="en-US"/>
        </w:rPr>
        <w:t>Pogodbeni stranki se s podpisom te pogodbe zavezujeta, da bosta vse poslovne podatke in poslovne skrivnosti, ki s</w:t>
      </w:r>
      <w:r w:rsidR="002E6E53" w:rsidRPr="003E24E4">
        <w:rPr>
          <w:rFonts w:ascii="Arial" w:eastAsia="Calibri" w:hAnsi="Arial" w:cs="Arial"/>
          <w:sz w:val="22"/>
          <w:szCs w:val="22"/>
          <w:lang w:eastAsia="en-US"/>
        </w:rPr>
        <w:t>ta si jih že in s</w:t>
      </w:r>
      <w:r w:rsidRPr="003E24E4">
        <w:rPr>
          <w:rFonts w:ascii="Arial" w:eastAsia="Calibri" w:hAnsi="Arial" w:cs="Arial"/>
          <w:sz w:val="22"/>
          <w:szCs w:val="22"/>
          <w:lang w:eastAsia="en-US"/>
        </w:rPr>
        <w:t xml:space="preserve">i jih </w:t>
      </w:r>
      <w:r w:rsidR="002E6E53" w:rsidRPr="003E24E4">
        <w:rPr>
          <w:rFonts w:ascii="Arial" w:eastAsia="Calibri" w:hAnsi="Arial" w:cs="Arial"/>
          <w:sz w:val="22"/>
          <w:szCs w:val="22"/>
          <w:lang w:eastAsia="en-US"/>
        </w:rPr>
        <w:t xml:space="preserve">še </w:t>
      </w:r>
      <w:r w:rsidRPr="003E24E4">
        <w:rPr>
          <w:rFonts w:ascii="Arial" w:eastAsia="Calibri" w:hAnsi="Arial" w:cs="Arial"/>
          <w:sz w:val="22"/>
          <w:szCs w:val="22"/>
          <w:lang w:eastAsia="en-US"/>
        </w:rPr>
        <w:t>bosta izmenjal</w:t>
      </w:r>
      <w:r w:rsidR="009F5C46" w:rsidRPr="003E24E4">
        <w:rPr>
          <w:rFonts w:ascii="Arial" w:eastAsia="Calibri" w:hAnsi="Arial" w:cs="Arial"/>
          <w:sz w:val="22"/>
          <w:szCs w:val="22"/>
          <w:lang w:eastAsia="en-US"/>
        </w:rPr>
        <w:t>i, obravnavat</w:t>
      </w:r>
      <w:r w:rsidRPr="003E24E4">
        <w:rPr>
          <w:rFonts w:ascii="Arial" w:eastAsia="Calibri" w:hAnsi="Arial" w:cs="Arial"/>
          <w:sz w:val="22"/>
          <w:szCs w:val="22"/>
          <w:lang w:eastAsia="en-US"/>
        </w:rPr>
        <w:t>a kot zaupne.</w:t>
      </w:r>
      <w:r w:rsidRPr="003E24E4">
        <w:rPr>
          <w:rFonts w:ascii="Arial" w:hAnsi="Arial" w:cs="Arial"/>
          <w:sz w:val="22"/>
          <w:szCs w:val="22"/>
        </w:rPr>
        <w:t xml:space="preserve"> </w:t>
      </w:r>
    </w:p>
    <w:p w14:paraId="7408DA53" w14:textId="77777777" w:rsidR="000E4913" w:rsidRPr="003E24E4" w:rsidRDefault="000E4913" w:rsidP="00AE78C3">
      <w:pPr>
        <w:numPr>
          <w:ilvl w:val="0"/>
          <w:numId w:val="35"/>
        </w:numPr>
        <w:spacing w:after="200" w:line="276" w:lineRule="auto"/>
        <w:ind w:left="426" w:hanging="426"/>
        <w:contextualSpacing/>
        <w:jc w:val="both"/>
        <w:rPr>
          <w:rFonts w:ascii="Arial" w:hAnsi="Arial" w:cs="Arial"/>
          <w:sz w:val="22"/>
          <w:szCs w:val="22"/>
        </w:rPr>
      </w:pPr>
      <w:r w:rsidRPr="003E24E4">
        <w:rPr>
          <w:rFonts w:ascii="Arial" w:hAnsi="Arial" w:cs="Arial"/>
          <w:sz w:val="22"/>
          <w:szCs w:val="22"/>
        </w:rPr>
        <w:t xml:space="preserve">Kot zaupni podatki veljajo tudi tisti podatki, ki niso izrecno označeni kot zaupni, a je očitno, da bi nastala pogodbeni stranki občutna škoda, če bi zanje izvedela nepooblaščena oseba ali če iz veljavne zakonodaje izhaja, da bi z razkritjem ali nezakonitim upravljanjem kršili veljavno zakonodajo. </w:t>
      </w:r>
    </w:p>
    <w:p w14:paraId="12AC99AB" w14:textId="77777777" w:rsidR="000E4913" w:rsidRPr="003E24E4" w:rsidRDefault="000E4913" w:rsidP="00AE78C3">
      <w:pPr>
        <w:numPr>
          <w:ilvl w:val="0"/>
          <w:numId w:val="35"/>
        </w:numPr>
        <w:spacing w:after="200" w:line="276" w:lineRule="auto"/>
        <w:ind w:left="426" w:hanging="426"/>
        <w:contextualSpacing/>
        <w:jc w:val="both"/>
        <w:rPr>
          <w:rFonts w:ascii="Arial" w:hAnsi="Arial" w:cs="Arial"/>
          <w:sz w:val="22"/>
          <w:szCs w:val="22"/>
        </w:rPr>
      </w:pPr>
      <w:r w:rsidRPr="003E24E4">
        <w:rPr>
          <w:rFonts w:ascii="Arial" w:hAnsi="Arial" w:cs="Arial"/>
          <w:sz w:val="22"/>
          <w:szCs w:val="22"/>
        </w:rPr>
        <w:t xml:space="preserve">Za </w:t>
      </w:r>
      <w:r w:rsidR="000F20F9" w:rsidRPr="003E24E4">
        <w:rPr>
          <w:rFonts w:ascii="Arial" w:hAnsi="Arial" w:cs="Arial"/>
          <w:sz w:val="22"/>
          <w:szCs w:val="22"/>
        </w:rPr>
        <w:t>p</w:t>
      </w:r>
      <w:r w:rsidRPr="003E24E4">
        <w:rPr>
          <w:rFonts w:ascii="Arial" w:hAnsi="Arial" w:cs="Arial"/>
          <w:sz w:val="22"/>
          <w:szCs w:val="22"/>
        </w:rPr>
        <w:t xml:space="preserve">odatke v smislu te pogodbe se ne štejejo </w:t>
      </w:r>
      <w:r w:rsidR="002E6E53" w:rsidRPr="003E24E4">
        <w:rPr>
          <w:rFonts w:ascii="Arial" w:hAnsi="Arial" w:cs="Arial"/>
          <w:sz w:val="22"/>
          <w:szCs w:val="22"/>
        </w:rPr>
        <w:t xml:space="preserve">splošni </w:t>
      </w:r>
      <w:r w:rsidRPr="003E24E4">
        <w:rPr>
          <w:rFonts w:ascii="Arial" w:hAnsi="Arial" w:cs="Arial"/>
          <w:sz w:val="22"/>
          <w:szCs w:val="22"/>
        </w:rPr>
        <w:t xml:space="preserve">podatki, ki so javni. </w:t>
      </w:r>
    </w:p>
    <w:p w14:paraId="028FDDD0" w14:textId="77777777" w:rsidR="000F20F9" w:rsidRDefault="000E4913" w:rsidP="00AE78C3">
      <w:pPr>
        <w:numPr>
          <w:ilvl w:val="0"/>
          <w:numId w:val="35"/>
        </w:numPr>
        <w:spacing w:after="200" w:line="276" w:lineRule="auto"/>
        <w:ind w:left="426" w:hanging="426"/>
        <w:contextualSpacing/>
        <w:jc w:val="both"/>
        <w:rPr>
          <w:rFonts w:ascii="Arial" w:hAnsi="Arial" w:cs="Arial"/>
          <w:sz w:val="22"/>
          <w:szCs w:val="22"/>
        </w:rPr>
      </w:pPr>
      <w:r w:rsidRPr="003E24E4">
        <w:rPr>
          <w:rFonts w:ascii="Arial" w:hAnsi="Arial" w:cs="Arial"/>
          <w:sz w:val="22"/>
          <w:szCs w:val="22"/>
        </w:rPr>
        <w:t xml:space="preserve">Kot javni se obravnavajo tudi tisti podatki, ki jih je o sebi pogodbena stranka </w:t>
      </w:r>
      <w:r w:rsidR="002E6E53" w:rsidRPr="003E24E4">
        <w:rPr>
          <w:rFonts w:ascii="Arial" w:hAnsi="Arial" w:cs="Arial"/>
          <w:sz w:val="22"/>
          <w:szCs w:val="22"/>
        </w:rPr>
        <w:t xml:space="preserve">sama </w:t>
      </w:r>
      <w:r w:rsidRPr="003E24E4">
        <w:rPr>
          <w:rFonts w:ascii="Arial" w:hAnsi="Arial" w:cs="Arial"/>
          <w:sz w:val="22"/>
          <w:szCs w:val="22"/>
        </w:rPr>
        <w:t>javno razkrila</w:t>
      </w:r>
      <w:r w:rsidR="000F20F9" w:rsidRPr="003E24E4">
        <w:rPr>
          <w:rFonts w:ascii="Arial" w:hAnsi="Arial" w:cs="Arial"/>
          <w:sz w:val="22"/>
          <w:szCs w:val="22"/>
        </w:rPr>
        <w:t>.</w:t>
      </w:r>
    </w:p>
    <w:p w14:paraId="643D19E0" w14:textId="77777777" w:rsidR="00A91605" w:rsidRPr="003E24E4" w:rsidRDefault="00A91605" w:rsidP="00A91605">
      <w:pPr>
        <w:spacing w:after="200" w:line="276" w:lineRule="auto"/>
        <w:ind w:left="426"/>
        <w:contextualSpacing/>
        <w:jc w:val="both"/>
        <w:rPr>
          <w:rFonts w:ascii="Arial" w:hAnsi="Arial" w:cs="Arial"/>
          <w:sz w:val="22"/>
          <w:szCs w:val="22"/>
        </w:rPr>
      </w:pPr>
    </w:p>
    <w:p w14:paraId="171691C1" w14:textId="77777777" w:rsidR="0029238A" w:rsidRPr="003E24E4" w:rsidRDefault="0029238A" w:rsidP="00AE78C3">
      <w:pPr>
        <w:numPr>
          <w:ilvl w:val="0"/>
          <w:numId w:val="21"/>
        </w:numPr>
        <w:spacing w:after="24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člen</w:t>
      </w:r>
    </w:p>
    <w:p w14:paraId="57E24864" w14:textId="77777777" w:rsidR="0029238A" w:rsidRPr="003E24E4" w:rsidRDefault="0029238A" w:rsidP="00AE78C3">
      <w:pPr>
        <w:spacing w:after="200" w:line="276" w:lineRule="auto"/>
        <w:jc w:val="center"/>
        <w:rPr>
          <w:rFonts w:ascii="Arial" w:eastAsia="Calibri" w:hAnsi="Arial" w:cs="Arial"/>
          <w:b/>
          <w:sz w:val="22"/>
          <w:szCs w:val="22"/>
          <w:lang w:eastAsia="en-US"/>
        </w:rPr>
      </w:pPr>
      <w:r w:rsidRPr="003E24E4">
        <w:rPr>
          <w:rFonts w:ascii="Arial" w:eastAsia="Calibri" w:hAnsi="Arial" w:cs="Arial"/>
          <w:b/>
          <w:sz w:val="22"/>
          <w:szCs w:val="22"/>
          <w:lang w:eastAsia="en-US"/>
        </w:rPr>
        <w:t>(</w:t>
      </w:r>
      <w:r w:rsidR="004A66E7" w:rsidRPr="003E24E4">
        <w:rPr>
          <w:rFonts w:ascii="Arial" w:eastAsia="Calibri" w:hAnsi="Arial" w:cs="Arial"/>
          <w:b/>
          <w:sz w:val="22"/>
          <w:szCs w:val="22"/>
          <w:lang w:eastAsia="en-US"/>
        </w:rPr>
        <w:t>kršitve pogodbe</w:t>
      </w:r>
      <w:r w:rsidR="004D7565" w:rsidRPr="003E24E4">
        <w:rPr>
          <w:rFonts w:ascii="Arial" w:eastAsia="Calibri" w:hAnsi="Arial" w:cs="Arial"/>
          <w:b/>
          <w:sz w:val="22"/>
          <w:szCs w:val="22"/>
          <w:lang w:eastAsia="en-US"/>
        </w:rPr>
        <w:t xml:space="preserve"> in spori</w:t>
      </w:r>
      <w:r w:rsidRPr="003E24E4">
        <w:rPr>
          <w:rFonts w:ascii="Arial" w:eastAsia="Calibri" w:hAnsi="Arial" w:cs="Arial"/>
          <w:b/>
          <w:sz w:val="22"/>
          <w:szCs w:val="22"/>
          <w:lang w:eastAsia="en-US"/>
        </w:rPr>
        <w:t>)</w:t>
      </w:r>
    </w:p>
    <w:p w14:paraId="1F0015C6" w14:textId="77777777" w:rsidR="004D7565" w:rsidRPr="003E24E4" w:rsidRDefault="000D1ADC" w:rsidP="00AE78C3">
      <w:pPr>
        <w:numPr>
          <w:ilvl w:val="0"/>
          <w:numId w:val="37"/>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 xml:space="preserve">V primeru kršitve določil te pogodbe, opustitve obveznosti, zlorabe podatkov, zaradi česar drugi pogodbeni stranki nastane dokazljiva škoda, je oškodovana pogodbena stranka upravičena do odškodnine, ki jo ima pravico zahtevati </w:t>
      </w:r>
      <w:r w:rsidR="004F5853" w:rsidRPr="003E24E4">
        <w:rPr>
          <w:rFonts w:ascii="Arial" w:eastAsia="Calibri" w:hAnsi="Arial" w:cs="Arial"/>
          <w:sz w:val="22"/>
          <w:szCs w:val="22"/>
          <w:lang w:eastAsia="en-US"/>
        </w:rPr>
        <w:t xml:space="preserve">od dejanskih </w:t>
      </w:r>
      <w:r w:rsidR="004A66E7" w:rsidRPr="003E24E4">
        <w:rPr>
          <w:rFonts w:ascii="Arial" w:eastAsia="Calibri" w:hAnsi="Arial" w:cs="Arial"/>
          <w:sz w:val="22"/>
          <w:szCs w:val="22"/>
          <w:lang w:eastAsia="en-US"/>
        </w:rPr>
        <w:t>krši</w:t>
      </w:r>
      <w:r w:rsidR="004F5853" w:rsidRPr="003E24E4">
        <w:rPr>
          <w:rFonts w:ascii="Arial" w:eastAsia="Calibri" w:hAnsi="Arial" w:cs="Arial"/>
          <w:sz w:val="22"/>
          <w:szCs w:val="22"/>
          <w:lang w:eastAsia="en-US"/>
        </w:rPr>
        <w:t>teljev</w:t>
      </w:r>
      <w:r w:rsidR="004A66E7" w:rsidRPr="003E24E4">
        <w:rPr>
          <w:rFonts w:ascii="Arial" w:eastAsia="Calibri" w:hAnsi="Arial" w:cs="Arial"/>
          <w:sz w:val="22"/>
          <w:szCs w:val="22"/>
          <w:lang w:eastAsia="en-US"/>
        </w:rPr>
        <w:t xml:space="preserve"> pogodbe</w:t>
      </w:r>
      <w:r w:rsidRPr="003E24E4">
        <w:rPr>
          <w:rFonts w:ascii="Arial" w:eastAsia="Calibri" w:hAnsi="Arial" w:cs="Arial"/>
          <w:sz w:val="22"/>
          <w:szCs w:val="22"/>
          <w:lang w:eastAsia="en-US"/>
        </w:rPr>
        <w:t>.</w:t>
      </w:r>
    </w:p>
    <w:p w14:paraId="6150008E" w14:textId="77777777" w:rsidR="004D7565" w:rsidRPr="003E24E4" w:rsidRDefault="004D7565" w:rsidP="00AE78C3">
      <w:pPr>
        <w:numPr>
          <w:ilvl w:val="0"/>
          <w:numId w:val="37"/>
        </w:numPr>
        <w:spacing w:after="200" w:line="276" w:lineRule="auto"/>
        <w:ind w:left="426" w:hanging="426"/>
        <w:contextualSpacing/>
        <w:jc w:val="both"/>
        <w:rPr>
          <w:rFonts w:ascii="Arial" w:eastAsia="Calibri" w:hAnsi="Arial" w:cs="Arial"/>
          <w:sz w:val="22"/>
          <w:szCs w:val="22"/>
          <w:lang w:eastAsia="en-US"/>
        </w:rPr>
      </w:pPr>
      <w:r w:rsidRPr="003E24E4">
        <w:rPr>
          <w:rFonts w:ascii="Arial" w:hAnsi="Arial" w:cs="Arial"/>
          <w:color w:val="000000"/>
          <w:sz w:val="22"/>
          <w:szCs w:val="22"/>
        </w:rPr>
        <w:t xml:space="preserve">Stranki bosta spore reševali sporazumno, v kolikor to ne bo mogoče, je za reševanje sporov pristojno sodišče v kraju pogodbenega obdelovalca. </w:t>
      </w:r>
    </w:p>
    <w:p w14:paraId="55322732" w14:textId="77777777" w:rsidR="004D7565" w:rsidRPr="003E24E4" w:rsidRDefault="004D7565" w:rsidP="00AE78C3">
      <w:pPr>
        <w:spacing w:after="200" w:line="276" w:lineRule="auto"/>
        <w:ind w:left="426"/>
        <w:contextualSpacing/>
        <w:jc w:val="both"/>
        <w:rPr>
          <w:rFonts w:ascii="Arial" w:eastAsia="Calibri" w:hAnsi="Arial" w:cs="Arial"/>
          <w:sz w:val="22"/>
          <w:szCs w:val="22"/>
          <w:lang w:eastAsia="en-US"/>
        </w:rPr>
      </w:pPr>
    </w:p>
    <w:p w14:paraId="00167A51" w14:textId="77777777" w:rsidR="00D07DFC" w:rsidRPr="003E24E4" w:rsidRDefault="00D07DFC" w:rsidP="00AE78C3">
      <w:pPr>
        <w:numPr>
          <w:ilvl w:val="0"/>
          <w:numId w:val="21"/>
        </w:numPr>
        <w:spacing w:after="24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člen</w:t>
      </w:r>
    </w:p>
    <w:p w14:paraId="795F1E09" w14:textId="77777777" w:rsidR="000D1ADC" w:rsidRPr="003E24E4" w:rsidRDefault="000D1ADC" w:rsidP="00AE78C3">
      <w:pPr>
        <w:spacing w:after="200" w:line="276" w:lineRule="auto"/>
        <w:jc w:val="center"/>
        <w:rPr>
          <w:rFonts w:ascii="Arial" w:eastAsia="Calibri" w:hAnsi="Arial" w:cs="Arial"/>
          <w:b/>
          <w:sz w:val="22"/>
          <w:szCs w:val="22"/>
          <w:lang w:eastAsia="en-US"/>
        </w:rPr>
      </w:pPr>
      <w:r w:rsidRPr="003E24E4">
        <w:rPr>
          <w:rFonts w:ascii="Arial" w:eastAsia="Calibri" w:hAnsi="Arial" w:cs="Arial"/>
          <w:b/>
          <w:sz w:val="22"/>
          <w:szCs w:val="22"/>
          <w:lang w:eastAsia="en-US"/>
        </w:rPr>
        <w:t>(trajanje pogodbe)</w:t>
      </w:r>
    </w:p>
    <w:p w14:paraId="51102A58" w14:textId="77777777" w:rsidR="00AC3483" w:rsidRPr="003E24E4" w:rsidRDefault="00D07DFC" w:rsidP="00AE78C3">
      <w:pPr>
        <w:numPr>
          <w:ilvl w:val="0"/>
          <w:numId w:val="38"/>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Pogodba je sklenjena z dnem podpisa obeh pogodbenih strank, pogodbeno razmerje pa traja do prekinitve te ali krovne Pogodbe o vzdrževanju</w:t>
      </w:r>
      <w:r w:rsidR="00FA2DEF">
        <w:rPr>
          <w:rFonts w:ascii="Arial" w:eastAsia="Calibri" w:hAnsi="Arial" w:cs="Arial"/>
          <w:sz w:val="22"/>
          <w:szCs w:val="22"/>
          <w:lang w:eastAsia="en-US"/>
        </w:rPr>
        <w:t xml:space="preserve"> in dodelavi informacijskega sistema</w:t>
      </w:r>
      <w:r w:rsidRPr="003E24E4">
        <w:rPr>
          <w:rFonts w:ascii="Arial" w:eastAsia="Calibri" w:hAnsi="Arial" w:cs="Arial"/>
          <w:sz w:val="22"/>
          <w:szCs w:val="22"/>
          <w:lang w:eastAsia="en-US"/>
        </w:rPr>
        <w:t xml:space="preserve"> </w:t>
      </w:r>
      <w:r w:rsidR="00FA2DEF">
        <w:rPr>
          <w:rFonts w:ascii="Arial" w:eastAsia="Calibri" w:hAnsi="Arial" w:cs="Arial"/>
          <w:sz w:val="22"/>
          <w:szCs w:val="22"/>
          <w:lang w:eastAsia="en-US"/>
        </w:rPr>
        <w:t>ShakeSpeare.</w:t>
      </w:r>
    </w:p>
    <w:p w14:paraId="743548CF" w14:textId="77777777" w:rsidR="004A66E7" w:rsidRPr="003E24E4" w:rsidRDefault="004A66E7" w:rsidP="00AE78C3">
      <w:pPr>
        <w:numPr>
          <w:ilvl w:val="0"/>
          <w:numId w:val="38"/>
        </w:numPr>
        <w:spacing w:after="200" w:line="276" w:lineRule="auto"/>
        <w:ind w:left="426" w:hanging="426"/>
        <w:contextualSpacing/>
        <w:jc w:val="both"/>
        <w:rPr>
          <w:rFonts w:ascii="Arial" w:eastAsia="Calibri" w:hAnsi="Arial" w:cs="Arial"/>
          <w:sz w:val="22"/>
          <w:szCs w:val="22"/>
          <w:lang w:eastAsia="en-US"/>
        </w:rPr>
      </w:pPr>
      <w:r w:rsidRPr="003E24E4">
        <w:rPr>
          <w:rFonts w:ascii="Arial" w:hAnsi="Arial" w:cs="Arial"/>
          <w:sz w:val="22"/>
          <w:szCs w:val="22"/>
        </w:rPr>
        <w:t xml:space="preserve">V primeru </w:t>
      </w:r>
      <w:r w:rsidR="009F5C46" w:rsidRPr="003E24E4">
        <w:rPr>
          <w:rFonts w:ascii="Arial" w:hAnsi="Arial" w:cs="Arial"/>
          <w:sz w:val="22"/>
          <w:szCs w:val="22"/>
        </w:rPr>
        <w:t xml:space="preserve">zmanjšanega </w:t>
      </w:r>
      <w:r w:rsidRPr="003E24E4">
        <w:rPr>
          <w:rFonts w:ascii="Arial" w:hAnsi="Arial" w:cs="Arial"/>
          <w:sz w:val="22"/>
          <w:szCs w:val="22"/>
        </w:rPr>
        <w:t>nabora osebnih podatkov, upravlja</w:t>
      </w:r>
      <w:r w:rsidR="009F5C46" w:rsidRPr="003E24E4">
        <w:rPr>
          <w:rFonts w:ascii="Arial" w:hAnsi="Arial" w:cs="Arial"/>
          <w:sz w:val="22"/>
          <w:szCs w:val="22"/>
        </w:rPr>
        <w:t>v</w:t>
      </w:r>
      <w:r w:rsidRPr="003E24E4">
        <w:rPr>
          <w:rFonts w:ascii="Arial" w:hAnsi="Arial" w:cs="Arial"/>
          <w:sz w:val="22"/>
          <w:szCs w:val="22"/>
        </w:rPr>
        <w:t>ec obvesti pogodbenega obdelovalca, da se določeni osebni podatki prenehajo obdelovati, kar ne pomeni, da je za to potrebno spreminjati obstoječo pogodbo.</w:t>
      </w:r>
    </w:p>
    <w:p w14:paraId="3B371B0B" w14:textId="77777777" w:rsidR="009F5C46" w:rsidRPr="00A91605" w:rsidRDefault="009F5C46" w:rsidP="00AE78C3">
      <w:pPr>
        <w:numPr>
          <w:ilvl w:val="0"/>
          <w:numId w:val="38"/>
        </w:numPr>
        <w:spacing w:after="200" w:line="276" w:lineRule="auto"/>
        <w:ind w:left="426" w:hanging="426"/>
        <w:contextualSpacing/>
        <w:jc w:val="both"/>
        <w:rPr>
          <w:rFonts w:ascii="Arial" w:eastAsia="Calibri" w:hAnsi="Arial" w:cs="Arial"/>
          <w:sz w:val="22"/>
          <w:szCs w:val="22"/>
          <w:lang w:eastAsia="en-US"/>
        </w:rPr>
      </w:pPr>
      <w:r w:rsidRPr="003E24E4">
        <w:rPr>
          <w:rFonts w:ascii="Arial" w:hAnsi="Arial" w:cs="Arial"/>
          <w:sz w:val="22"/>
          <w:szCs w:val="22"/>
        </w:rPr>
        <w:t>V primeru povečanega nabora osebnih podatkov</w:t>
      </w:r>
      <w:r w:rsidR="0035472A" w:rsidRPr="003E24E4">
        <w:rPr>
          <w:rFonts w:ascii="Arial" w:hAnsi="Arial" w:cs="Arial"/>
          <w:sz w:val="22"/>
          <w:szCs w:val="22"/>
        </w:rPr>
        <w:t xml:space="preserve"> pridobljenih z osebno privolitvijo posameznika, pogodbeni stranki to dopolnita z Aneksom k tej pogodbi.</w:t>
      </w:r>
    </w:p>
    <w:p w14:paraId="4C1559ED" w14:textId="77777777" w:rsidR="00A91605" w:rsidRDefault="00A91605" w:rsidP="00A91605">
      <w:pPr>
        <w:spacing w:after="200" w:line="276" w:lineRule="auto"/>
        <w:ind w:left="426"/>
        <w:contextualSpacing/>
        <w:jc w:val="both"/>
        <w:rPr>
          <w:rFonts w:ascii="Arial" w:eastAsia="Calibri" w:hAnsi="Arial" w:cs="Arial"/>
          <w:sz w:val="22"/>
          <w:szCs w:val="22"/>
          <w:lang w:eastAsia="en-US"/>
        </w:rPr>
      </w:pPr>
    </w:p>
    <w:p w14:paraId="6BB2EE12" w14:textId="77777777" w:rsidR="00D957FB" w:rsidRDefault="00D957FB" w:rsidP="00A91605">
      <w:pPr>
        <w:spacing w:after="200" w:line="276" w:lineRule="auto"/>
        <w:ind w:left="426"/>
        <w:contextualSpacing/>
        <w:jc w:val="both"/>
        <w:rPr>
          <w:rFonts w:ascii="Arial" w:eastAsia="Calibri" w:hAnsi="Arial" w:cs="Arial"/>
          <w:sz w:val="22"/>
          <w:szCs w:val="22"/>
          <w:lang w:eastAsia="en-US"/>
        </w:rPr>
      </w:pPr>
    </w:p>
    <w:p w14:paraId="7AA4EA6E" w14:textId="77777777" w:rsidR="00D957FB" w:rsidRPr="003E24E4" w:rsidRDefault="00D957FB" w:rsidP="00A91605">
      <w:pPr>
        <w:spacing w:after="200" w:line="276" w:lineRule="auto"/>
        <w:ind w:left="426"/>
        <w:contextualSpacing/>
        <w:jc w:val="both"/>
        <w:rPr>
          <w:rFonts w:ascii="Arial" w:eastAsia="Calibri" w:hAnsi="Arial" w:cs="Arial"/>
          <w:sz w:val="22"/>
          <w:szCs w:val="22"/>
          <w:lang w:eastAsia="en-US"/>
        </w:rPr>
      </w:pPr>
    </w:p>
    <w:p w14:paraId="6A27A646" w14:textId="77777777" w:rsidR="00D11486" w:rsidRPr="003E24E4" w:rsidRDefault="00A77B4A" w:rsidP="00AE78C3">
      <w:pPr>
        <w:spacing w:after="200" w:line="276" w:lineRule="auto"/>
        <w:ind w:left="3600"/>
        <w:contextualSpacing/>
        <w:jc w:val="both"/>
        <w:rPr>
          <w:rFonts w:ascii="Arial" w:eastAsia="Calibri" w:hAnsi="Arial" w:cs="Arial"/>
          <w:b/>
          <w:sz w:val="22"/>
          <w:szCs w:val="22"/>
          <w:lang w:eastAsia="en-US"/>
        </w:rPr>
      </w:pPr>
      <w:r>
        <w:rPr>
          <w:rFonts w:ascii="Arial" w:eastAsia="Calibri" w:hAnsi="Arial" w:cs="Arial"/>
          <w:b/>
          <w:sz w:val="22"/>
          <w:szCs w:val="22"/>
          <w:lang w:eastAsia="en-US"/>
        </w:rPr>
        <w:lastRenderedPageBreak/>
        <w:t xml:space="preserve">       9.    </w:t>
      </w:r>
      <w:r w:rsidR="00A80A56">
        <w:rPr>
          <w:rFonts w:ascii="Arial" w:eastAsia="Calibri" w:hAnsi="Arial" w:cs="Arial"/>
          <w:b/>
          <w:sz w:val="22"/>
          <w:szCs w:val="22"/>
          <w:lang w:eastAsia="en-US"/>
        </w:rPr>
        <w:t>č</w:t>
      </w:r>
      <w:r w:rsidR="00D11486" w:rsidRPr="003E24E4">
        <w:rPr>
          <w:rFonts w:ascii="Arial" w:eastAsia="Calibri" w:hAnsi="Arial" w:cs="Arial"/>
          <w:b/>
          <w:sz w:val="22"/>
          <w:szCs w:val="22"/>
          <w:lang w:eastAsia="en-US"/>
        </w:rPr>
        <w:t>len</w:t>
      </w:r>
    </w:p>
    <w:p w14:paraId="0E22A8B8" w14:textId="77777777" w:rsidR="004A66E7" w:rsidRPr="003E24E4" w:rsidRDefault="00D11486" w:rsidP="00AE78C3">
      <w:pPr>
        <w:spacing w:after="200" w:line="276" w:lineRule="auto"/>
        <w:jc w:val="center"/>
        <w:rPr>
          <w:rFonts w:ascii="Arial" w:eastAsia="Calibri" w:hAnsi="Arial" w:cs="Arial"/>
          <w:b/>
          <w:sz w:val="22"/>
          <w:szCs w:val="22"/>
          <w:lang w:eastAsia="en-US"/>
        </w:rPr>
      </w:pPr>
      <w:r w:rsidRPr="003E24E4">
        <w:rPr>
          <w:rFonts w:ascii="Arial" w:eastAsia="Calibri" w:hAnsi="Arial" w:cs="Arial"/>
          <w:b/>
          <w:sz w:val="22"/>
          <w:szCs w:val="22"/>
          <w:lang w:eastAsia="en-US"/>
        </w:rPr>
        <w:t>(skrbnik pogodbe)</w:t>
      </w:r>
    </w:p>
    <w:p w14:paraId="62AF53CA" w14:textId="77777777" w:rsidR="00D11486" w:rsidRPr="003E24E4" w:rsidRDefault="00D11486" w:rsidP="00AE78C3">
      <w:pPr>
        <w:shd w:val="clear" w:color="auto" w:fill="FFFFFF"/>
        <w:spacing w:line="276" w:lineRule="auto"/>
        <w:jc w:val="both"/>
        <w:rPr>
          <w:rFonts w:ascii="Arial" w:hAnsi="Arial" w:cs="Arial"/>
          <w:sz w:val="22"/>
          <w:szCs w:val="22"/>
        </w:rPr>
      </w:pPr>
      <w:r w:rsidRPr="003E24E4">
        <w:rPr>
          <w:rFonts w:ascii="Arial" w:hAnsi="Arial" w:cs="Arial"/>
          <w:sz w:val="22"/>
          <w:szCs w:val="22"/>
        </w:rPr>
        <w:t xml:space="preserve">Za nemoteno izvajanje te pogodbe vsaka pogodbena stranka imenuje eno pooblaščeno osebo. </w:t>
      </w:r>
    </w:p>
    <w:p w14:paraId="7B2E4804" w14:textId="77777777" w:rsidR="0012662D" w:rsidRPr="003E24E4" w:rsidRDefault="00A80A56" w:rsidP="00AE78C3">
      <w:pPr>
        <w:shd w:val="clear" w:color="auto" w:fill="FFFFFF"/>
        <w:spacing w:line="276" w:lineRule="auto"/>
        <w:jc w:val="both"/>
        <w:rPr>
          <w:rFonts w:ascii="Arial" w:hAnsi="Arial" w:cs="Arial"/>
          <w:sz w:val="22"/>
          <w:szCs w:val="22"/>
        </w:rPr>
      </w:pPr>
      <w:r>
        <w:rPr>
          <w:rFonts w:ascii="Arial" w:hAnsi="Arial" w:cs="Arial"/>
          <w:sz w:val="22"/>
          <w:szCs w:val="22"/>
        </w:rPr>
        <w:t>Izvajalec oz. pogodbeni obdelovalec</w:t>
      </w:r>
      <w:r w:rsidR="00D11486" w:rsidRPr="003E24E4">
        <w:rPr>
          <w:rFonts w:ascii="Arial" w:hAnsi="Arial" w:cs="Arial"/>
          <w:sz w:val="22"/>
          <w:szCs w:val="22"/>
        </w:rPr>
        <w:t xml:space="preserve">: </w:t>
      </w:r>
      <w:bookmarkStart w:id="1" w:name="Besedilo7"/>
      <w:r w:rsidR="00F8205F" w:rsidRPr="003B0E87">
        <w:rPr>
          <w:rFonts w:ascii="Arial" w:hAnsi="Arial" w:cs="Arial"/>
          <w:b/>
          <w:sz w:val="22"/>
          <w:szCs w:val="22"/>
        </w:rPr>
        <w:fldChar w:fldCharType="begin">
          <w:ffData>
            <w:name w:val="Besedilo7"/>
            <w:enabled/>
            <w:calcOnExit w:val="0"/>
            <w:textInput/>
          </w:ffData>
        </w:fldChar>
      </w:r>
      <w:r w:rsidR="00F8205F" w:rsidRPr="003B0E87">
        <w:rPr>
          <w:rFonts w:ascii="Arial" w:hAnsi="Arial" w:cs="Arial"/>
          <w:b/>
          <w:sz w:val="22"/>
          <w:szCs w:val="22"/>
        </w:rPr>
        <w:instrText xml:space="preserve"> FORMTEXT </w:instrText>
      </w:r>
      <w:r w:rsidR="00F8205F" w:rsidRPr="003B0E87">
        <w:rPr>
          <w:rFonts w:ascii="Arial" w:hAnsi="Arial" w:cs="Arial"/>
          <w:b/>
          <w:sz w:val="22"/>
          <w:szCs w:val="22"/>
        </w:rPr>
      </w:r>
      <w:r w:rsidR="00F8205F" w:rsidRPr="003B0E87">
        <w:rPr>
          <w:rFonts w:ascii="Arial" w:hAnsi="Arial" w:cs="Arial"/>
          <w:b/>
          <w:sz w:val="22"/>
          <w:szCs w:val="22"/>
        </w:rPr>
        <w:fldChar w:fldCharType="separate"/>
      </w:r>
      <w:r w:rsidR="00F8205F" w:rsidRPr="003B0E87">
        <w:rPr>
          <w:rFonts w:ascii="Cambria Math" w:hAnsi="Cambria Math" w:cs="Cambria Math"/>
          <w:b/>
          <w:noProof/>
          <w:sz w:val="22"/>
          <w:szCs w:val="22"/>
        </w:rPr>
        <w:t> </w:t>
      </w:r>
      <w:r w:rsidR="00F8205F" w:rsidRPr="003B0E87">
        <w:rPr>
          <w:rFonts w:ascii="Cambria Math" w:hAnsi="Cambria Math" w:cs="Cambria Math"/>
          <w:b/>
          <w:noProof/>
          <w:sz w:val="22"/>
          <w:szCs w:val="22"/>
        </w:rPr>
        <w:t> </w:t>
      </w:r>
      <w:r w:rsidR="00F8205F" w:rsidRPr="003B0E87">
        <w:rPr>
          <w:rFonts w:ascii="Cambria Math" w:hAnsi="Cambria Math" w:cs="Cambria Math"/>
          <w:b/>
          <w:noProof/>
          <w:sz w:val="22"/>
          <w:szCs w:val="22"/>
        </w:rPr>
        <w:t> </w:t>
      </w:r>
      <w:r w:rsidR="00F8205F" w:rsidRPr="003B0E87">
        <w:rPr>
          <w:rFonts w:ascii="Cambria Math" w:hAnsi="Cambria Math" w:cs="Cambria Math"/>
          <w:b/>
          <w:noProof/>
          <w:sz w:val="22"/>
          <w:szCs w:val="22"/>
        </w:rPr>
        <w:t> </w:t>
      </w:r>
      <w:r w:rsidR="00F8205F" w:rsidRPr="003B0E87">
        <w:rPr>
          <w:rFonts w:ascii="Cambria Math" w:hAnsi="Cambria Math" w:cs="Cambria Math"/>
          <w:b/>
          <w:noProof/>
          <w:sz w:val="22"/>
          <w:szCs w:val="22"/>
        </w:rPr>
        <w:t> </w:t>
      </w:r>
      <w:r w:rsidR="00F8205F" w:rsidRPr="003B0E87">
        <w:rPr>
          <w:rFonts w:ascii="Arial" w:hAnsi="Arial" w:cs="Arial"/>
          <w:b/>
          <w:sz w:val="22"/>
          <w:szCs w:val="22"/>
        </w:rPr>
        <w:fldChar w:fldCharType="end"/>
      </w:r>
      <w:bookmarkEnd w:id="1"/>
      <w:r w:rsidR="00F8205F">
        <w:rPr>
          <w:rFonts w:ascii="Arial" w:hAnsi="Arial" w:cs="Arial"/>
          <w:b/>
          <w:sz w:val="22"/>
          <w:szCs w:val="22"/>
        </w:rPr>
        <w:t>.</w:t>
      </w:r>
    </w:p>
    <w:p w14:paraId="398DC747" w14:textId="77777777" w:rsidR="00F8205F" w:rsidRDefault="00A80A56" w:rsidP="00AE78C3">
      <w:pPr>
        <w:shd w:val="clear" w:color="auto" w:fill="FFFFFF"/>
        <w:spacing w:line="276" w:lineRule="auto"/>
        <w:jc w:val="both"/>
        <w:rPr>
          <w:rFonts w:ascii="Arial" w:hAnsi="Arial" w:cs="Arial"/>
          <w:sz w:val="22"/>
          <w:szCs w:val="22"/>
        </w:rPr>
      </w:pPr>
      <w:r>
        <w:rPr>
          <w:rFonts w:ascii="Arial" w:hAnsi="Arial" w:cs="Arial"/>
          <w:sz w:val="22"/>
          <w:szCs w:val="22"/>
        </w:rPr>
        <w:t>Naročnik oz. upravljalec</w:t>
      </w:r>
      <w:r w:rsidR="00D11486" w:rsidRPr="003E24E4">
        <w:rPr>
          <w:rFonts w:ascii="Arial" w:hAnsi="Arial" w:cs="Arial"/>
          <w:sz w:val="22"/>
          <w:szCs w:val="22"/>
        </w:rPr>
        <w:t>:</w:t>
      </w:r>
      <w:r w:rsidR="00F8205F">
        <w:rPr>
          <w:rFonts w:ascii="Arial" w:hAnsi="Arial" w:cs="Arial"/>
          <w:sz w:val="22"/>
          <w:szCs w:val="22"/>
        </w:rPr>
        <w:t xml:space="preserve"> </w:t>
      </w:r>
      <w:r w:rsidR="00F8205F" w:rsidRPr="003B0E87">
        <w:rPr>
          <w:rFonts w:ascii="Arial" w:hAnsi="Arial" w:cs="Arial"/>
          <w:b/>
          <w:sz w:val="22"/>
          <w:szCs w:val="22"/>
        </w:rPr>
        <w:fldChar w:fldCharType="begin">
          <w:ffData>
            <w:name w:val="Besedilo7"/>
            <w:enabled/>
            <w:calcOnExit w:val="0"/>
            <w:textInput/>
          </w:ffData>
        </w:fldChar>
      </w:r>
      <w:r w:rsidR="00F8205F" w:rsidRPr="003B0E87">
        <w:rPr>
          <w:rFonts w:ascii="Arial" w:hAnsi="Arial" w:cs="Arial"/>
          <w:b/>
          <w:sz w:val="22"/>
          <w:szCs w:val="22"/>
        </w:rPr>
        <w:instrText xml:space="preserve"> FORMTEXT </w:instrText>
      </w:r>
      <w:r w:rsidR="00F8205F" w:rsidRPr="003B0E87">
        <w:rPr>
          <w:rFonts w:ascii="Arial" w:hAnsi="Arial" w:cs="Arial"/>
          <w:b/>
          <w:sz w:val="22"/>
          <w:szCs w:val="22"/>
        </w:rPr>
      </w:r>
      <w:r w:rsidR="00F8205F" w:rsidRPr="003B0E87">
        <w:rPr>
          <w:rFonts w:ascii="Arial" w:hAnsi="Arial" w:cs="Arial"/>
          <w:b/>
          <w:sz w:val="22"/>
          <w:szCs w:val="22"/>
        </w:rPr>
        <w:fldChar w:fldCharType="separate"/>
      </w:r>
      <w:r w:rsidR="00F8205F" w:rsidRPr="003B0E87">
        <w:rPr>
          <w:rFonts w:ascii="Cambria Math" w:hAnsi="Cambria Math" w:cs="Cambria Math"/>
          <w:b/>
          <w:noProof/>
          <w:sz w:val="22"/>
          <w:szCs w:val="22"/>
        </w:rPr>
        <w:t> </w:t>
      </w:r>
      <w:r w:rsidR="00F8205F" w:rsidRPr="003B0E87">
        <w:rPr>
          <w:rFonts w:ascii="Cambria Math" w:hAnsi="Cambria Math" w:cs="Cambria Math"/>
          <w:b/>
          <w:noProof/>
          <w:sz w:val="22"/>
          <w:szCs w:val="22"/>
        </w:rPr>
        <w:t> </w:t>
      </w:r>
      <w:r w:rsidR="00F8205F" w:rsidRPr="003B0E87">
        <w:rPr>
          <w:rFonts w:ascii="Cambria Math" w:hAnsi="Cambria Math" w:cs="Cambria Math"/>
          <w:b/>
          <w:noProof/>
          <w:sz w:val="22"/>
          <w:szCs w:val="22"/>
        </w:rPr>
        <w:t> </w:t>
      </w:r>
      <w:r w:rsidR="00F8205F" w:rsidRPr="003B0E87">
        <w:rPr>
          <w:rFonts w:ascii="Cambria Math" w:hAnsi="Cambria Math" w:cs="Cambria Math"/>
          <w:b/>
          <w:noProof/>
          <w:sz w:val="22"/>
          <w:szCs w:val="22"/>
        </w:rPr>
        <w:t> </w:t>
      </w:r>
      <w:r w:rsidR="00F8205F" w:rsidRPr="003B0E87">
        <w:rPr>
          <w:rFonts w:ascii="Cambria Math" w:hAnsi="Cambria Math" w:cs="Cambria Math"/>
          <w:b/>
          <w:noProof/>
          <w:sz w:val="22"/>
          <w:szCs w:val="22"/>
        </w:rPr>
        <w:t> </w:t>
      </w:r>
      <w:r w:rsidR="00F8205F" w:rsidRPr="003B0E87">
        <w:rPr>
          <w:rFonts w:ascii="Arial" w:hAnsi="Arial" w:cs="Arial"/>
          <w:b/>
          <w:sz w:val="22"/>
          <w:szCs w:val="22"/>
        </w:rPr>
        <w:fldChar w:fldCharType="end"/>
      </w:r>
      <w:r w:rsidR="00F8205F">
        <w:rPr>
          <w:rFonts w:ascii="Arial" w:hAnsi="Arial" w:cs="Arial"/>
          <w:b/>
          <w:sz w:val="22"/>
          <w:szCs w:val="22"/>
        </w:rPr>
        <w:t>.</w:t>
      </w:r>
      <w:r w:rsidR="00D11486" w:rsidRPr="003E24E4">
        <w:rPr>
          <w:rFonts w:ascii="Arial" w:hAnsi="Arial" w:cs="Arial"/>
          <w:sz w:val="22"/>
          <w:szCs w:val="22"/>
        </w:rPr>
        <w:t xml:space="preserve"> </w:t>
      </w:r>
    </w:p>
    <w:p w14:paraId="0F22B228" w14:textId="77777777" w:rsidR="00A91605" w:rsidRPr="003E24E4" w:rsidRDefault="00A91605" w:rsidP="00AE78C3">
      <w:pPr>
        <w:shd w:val="clear" w:color="auto" w:fill="FFFFFF"/>
        <w:spacing w:line="276" w:lineRule="auto"/>
        <w:jc w:val="both"/>
        <w:rPr>
          <w:rFonts w:ascii="Arial" w:hAnsi="Arial" w:cs="Arial"/>
          <w:sz w:val="22"/>
          <w:szCs w:val="22"/>
        </w:rPr>
      </w:pPr>
    </w:p>
    <w:p w14:paraId="41196752" w14:textId="77777777" w:rsidR="004A66E7" w:rsidRPr="003E24E4" w:rsidRDefault="00A77B4A" w:rsidP="00AE78C3">
      <w:pPr>
        <w:spacing w:after="240" w:line="276" w:lineRule="auto"/>
        <w:ind w:left="2844" w:firstLine="696"/>
        <w:contextualSpacing/>
        <w:jc w:val="both"/>
        <w:rPr>
          <w:rFonts w:ascii="Arial" w:eastAsia="Calibri" w:hAnsi="Arial" w:cs="Arial"/>
          <w:b/>
          <w:sz w:val="22"/>
          <w:szCs w:val="22"/>
          <w:lang w:eastAsia="en-US"/>
        </w:rPr>
      </w:pPr>
      <w:r>
        <w:rPr>
          <w:rFonts w:ascii="Arial" w:eastAsia="Calibri" w:hAnsi="Arial" w:cs="Arial"/>
          <w:b/>
          <w:sz w:val="22"/>
          <w:szCs w:val="22"/>
          <w:lang w:eastAsia="en-US"/>
        </w:rPr>
        <w:t xml:space="preserve">      10.   </w:t>
      </w:r>
      <w:r w:rsidR="004A66E7" w:rsidRPr="003E24E4">
        <w:rPr>
          <w:rFonts w:ascii="Arial" w:eastAsia="Calibri" w:hAnsi="Arial" w:cs="Arial"/>
          <w:b/>
          <w:sz w:val="22"/>
          <w:szCs w:val="22"/>
          <w:lang w:eastAsia="en-US"/>
        </w:rPr>
        <w:t>člen</w:t>
      </w:r>
    </w:p>
    <w:p w14:paraId="069D96E0" w14:textId="77777777" w:rsidR="004A66E7" w:rsidRPr="003E24E4" w:rsidRDefault="004A66E7" w:rsidP="00AE78C3">
      <w:pPr>
        <w:spacing w:after="200" w:line="276" w:lineRule="auto"/>
        <w:jc w:val="center"/>
        <w:rPr>
          <w:rFonts w:ascii="Arial" w:eastAsia="Calibri" w:hAnsi="Arial" w:cs="Arial"/>
          <w:b/>
          <w:sz w:val="22"/>
          <w:szCs w:val="22"/>
          <w:lang w:eastAsia="en-US"/>
        </w:rPr>
      </w:pPr>
      <w:r w:rsidRPr="003E24E4">
        <w:rPr>
          <w:rFonts w:ascii="Arial" w:eastAsia="Calibri" w:hAnsi="Arial" w:cs="Arial"/>
          <w:b/>
          <w:sz w:val="22"/>
          <w:szCs w:val="22"/>
          <w:lang w:eastAsia="en-US"/>
        </w:rPr>
        <w:t>(končne določbe)</w:t>
      </w:r>
    </w:p>
    <w:p w14:paraId="66B1B9EF" w14:textId="77777777" w:rsidR="00AC3483" w:rsidRPr="003E24E4" w:rsidRDefault="00AC3483" w:rsidP="00AE78C3">
      <w:pPr>
        <w:numPr>
          <w:ilvl w:val="0"/>
          <w:numId w:val="39"/>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 xml:space="preserve">Pogodba je napisana v dveh </w:t>
      </w:r>
      <w:r w:rsidR="004A66E7" w:rsidRPr="003E24E4">
        <w:rPr>
          <w:rFonts w:ascii="Arial" w:eastAsia="Calibri" w:hAnsi="Arial" w:cs="Arial"/>
          <w:sz w:val="22"/>
          <w:szCs w:val="22"/>
          <w:lang w:eastAsia="en-US"/>
        </w:rPr>
        <w:t xml:space="preserve">enakih </w:t>
      </w:r>
      <w:r w:rsidRPr="003E24E4">
        <w:rPr>
          <w:rFonts w:ascii="Arial" w:eastAsia="Calibri" w:hAnsi="Arial" w:cs="Arial"/>
          <w:sz w:val="22"/>
          <w:szCs w:val="22"/>
          <w:lang w:eastAsia="en-US"/>
        </w:rPr>
        <w:t xml:space="preserve">izvodih, </w:t>
      </w:r>
      <w:r w:rsidR="004A66E7" w:rsidRPr="003E24E4">
        <w:rPr>
          <w:rFonts w:ascii="Arial" w:eastAsia="Calibri" w:hAnsi="Arial" w:cs="Arial"/>
          <w:sz w:val="22"/>
          <w:szCs w:val="22"/>
          <w:lang w:eastAsia="en-US"/>
        </w:rPr>
        <w:t>od katerih vsak</w:t>
      </w:r>
      <w:r w:rsidR="009A03BA" w:rsidRPr="003E24E4">
        <w:rPr>
          <w:rFonts w:ascii="Arial" w:eastAsia="Calibri" w:hAnsi="Arial" w:cs="Arial"/>
          <w:sz w:val="22"/>
          <w:szCs w:val="22"/>
          <w:lang w:eastAsia="en-US"/>
        </w:rPr>
        <w:t>a</w:t>
      </w:r>
      <w:r w:rsidR="004A66E7" w:rsidRPr="003E24E4">
        <w:rPr>
          <w:rFonts w:ascii="Arial" w:eastAsia="Calibri" w:hAnsi="Arial" w:cs="Arial"/>
          <w:sz w:val="22"/>
          <w:szCs w:val="22"/>
          <w:lang w:eastAsia="en-US"/>
        </w:rPr>
        <w:t xml:space="preserve"> pogodben</w:t>
      </w:r>
      <w:r w:rsidR="009A03BA" w:rsidRPr="003E24E4">
        <w:rPr>
          <w:rFonts w:ascii="Arial" w:eastAsia="Calibri" w:hAnsi="Arial" w:cs="Arial"/>
          <w:sz w:val="22"/>
          <w:szCs w:val="22"/>
          <w:lang w:eastAsia="en-US"/>
        </w:rPr>
        <w:t>a</w:t>
      </w:r>
      <w:r w:rsidR="004A66E7" w:rsidRPr="003E24E4">
        <w:rPr>
          <w:rFonts w:ascii="Arial" w:eastAsia="Calibri" w:hAnsi="Arial" w:cs="Arial"/>
          <w:sz w:val="22"/>
          <w:szCs w:val="22"/>
          <w:lang w:eastAsia="en-US"/>
        </w:rPr>
        <w:t xml:space="preserve"> stranka prejme en</w:t>
      </w:r>
      <w:r w:rsidRPr="003E24E4">
        <w:rPr>
          <w:rFonts w:ascii="Arial" w:eastAsia="Calibri" w:hAnsi="Arial" w:cs="Arial"/>
          <w:sz w:val="22"/>
          <w:szCs w:val="22"/>
          <w:lang w:eastAsia="en-US"/>
        </w:rPr>
        <w:t xml:space="preserve"> izvod.</w:t>
      </w:r>
    </w:p>
    <w:p w14:paraId="4B36E642" w14:textId="77777777" w:rsidR="00236E0F" w:rsidRDefault="00236E0F" w:rsidP="00AE78C3">
      <w:pPr>
        <w:spacing w:after="200" w:line="276" w:lineRule="auto"/>
        <w:contextualSpacing/>
        <w:jc w:val="both"/>
        <w:rPr>
          <w:rFonts w:ascii="Arial" w:hAnsi="Arial" w:cs="Arial"/>
          <w:color w:val="000000"/>
          <w:sz w:val="22"/>
          <w:szCs w:val="22"/>
        </w:rPr>
      </w:pPr>
    </w:p>
    <w:p w14:paraId="142C430D" w14:textId="77777777" w:rsidR="00AE78C3" w:rsidRDefault="00AE78C3" w:rsidP="00AE78C3">
      <w:pPr>
        <w:spacing w:after="200" w:line="276" w:lineRule="auto"/>
        <w:contextualSpacing/>
        <w:jc w:val="both"/>
        <w:rPr>
          <w:rFonts w:ascii="Arial" w:hAnsi="Arial" w:cs="Arial"/>
          <w:color w:val="000000"/>
          <w:sz w:val="22"/>
          <w:szCs w:val="22"/>
        </w:rPr>
      </w:pPr>
    </w:p>
    <w:tbl>
      <w:tblPr>
        <w:tblW w:w="0" w:type="auto"/>
        <w:tblLook w:val="04A0" w:firstRow="1" w:lastRow="0" w:firstColumn="1" w:lastColumn="0" w:noHBand="0" w:noVBand="1"/>
      </w:tblPr>
      <w:tblGrid>
        <w:gridCol w:w="4820"/>
        <w:gridCol w:w="172"/>
        <w:gridCol w:w="3936"/>
      </w:tblGrid>
      <w:tr w:rsidR="00F8205F" w:rsidRPr="004F465E" w14:paraId="16164997" w14:textId="77777777" w:rsidTr="00E140A4">
        <w:tc>
          <w:tcPr>
            <w:tcW w:w="4820" w:type="dxa"/>
          </w:tcPr>
          <w:p w14:paraId="011511BC" w14:textId="77777777" w:rsidR="00F8205F" w:rsidRPr="00A80A56" w:rsidRDefault="00F8205F" w:rsidP="00AE78C3">
            <w:pPr>
              <w:jc w:val="both"/>
              <w:rPr>
                <w:rFonts w:ascii="Arial" w:hAnsi="Arial" w:cs="Arial"/>
                <w:iCs/>
                <w:sz w:val="22"/>
                <w:szCs w:val="22"/>
              </w:rPr>
            </w:pPr>
          </w:p>
          <w:p w14:paraId="2055FBC4" w14:textId="77777777" w:rsidR="00F8205F" w:rsidRPr="00A80A56" w:rsidRDefault="00F8205F" w:rsidP="00AE78C3">
            <w:pPr>
              <w:jc w:val="both"/>
              <w:rPr>
                <w:rFonts w:ascii="Arial" w:hAnsi="Arial" w:cs="Arial"/>
                <w:iCs/>
                <w:sz w:val="22"/>
                <w:szCs w:val="22"/>
              </w:rPr>
            </w:pPr>
            <w:r w:rsidRPr="00A80A56">
              <w:rPr>
                <w:rFonts w:ascii="Arial" w:hAnsi="Arial" w:cs="Arial"/>
                <w:iCs/>
                <w:sz w:val="22"/>
                <w:szCs w:val="22"/>
              </w:rPr>
              <w:t xml:space="preserve">V </w:t>
            </w:r>
            <w:r w:rsidRPr="00A80A56">
              <w:rPr>
                <w:rFonts w:ascii="Arial" w:hAnsi="Arial" w:cs="Arial"/>
                <w:iCs/>
                <w:sz w:val="22"/>
                <w:szCs w:val="22"/>
              </w:rPr>
              <w:fldChar w:fldCharType="begin">
                <w:ffData>
                  <w:name w:val="Besedilo1"/>
                  <w:enabled/>
                  <w:calcOnExit w:val="0"/>
                  <w:textInput/>
                </w:ffData>
              </w:fldChar>
            </w:r>
            <w:r w:rsidRPr="00A80A56">
              <w:rPr>
                <w:rFonts w:ascii="Arial" w:hAnsi="Arial" w:cs="Arial"/>
                <w:iCs/>
                <w:sz w:val="22"/>
                <w:szCs w:val="22"/>
              </w:rPr>
              <w:instrText xml:space="preserve"> FORMTEXT </w:instrText>
            </w:r>
            <w:r w:rsidRPr="00A80A56">
              <w:rPr>
                <w:rFonts w:ascii="Arial" w:hAnsi="Arial" w:cs="Arial"/>
                <w:iCs/>
                <w:sz w:val="22"/>
                <w:szCs w:val="22"/>
              </w:rPr>
            </w:r>
            <w:r w:rsidRPr="00A80A56">
              <w:rPr>
                <w:rFonts w:ascii="Arial" w:hAnsi="Arial" w:cs="Arial"/>
                <w:iCs/>
                <w:sz w:val="22"/>
                <w:szCs w:val="22"/>
              </w:rPr>
              <w:fldChar w:fldCharType="separate"/>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sz w:val="22"/>
                <w:szCs w:val="22"/>
              </w:rPr>
              <w:fldChar w:fldCharType="end"/>
            </w:r>
            <w:r w:rsidRPr="00A80A56">
              <w:rPr>
                <w:rFonts w:ascii="Arial" w:hAnsi="Arial" w:cs="Arial"/>
                <w:iCs/>
                <w:sz w:val="22"/>
                <w:szCs w:val="22"/>
              </w:rPr>
              <w:t xml:space="preserve">, dne </w:t>
            </w:r>
            <w:r w:rsidRPr="00A80A56">
              <w:rPr>
                <w:rFonts w:ascii="Arial" w:hAnsi="Arial" w:cs="Arial"/>
                <w:iCs/>
                <w:sz w:val="22"/>
                <w:szCs w:val="22"/>
              </w:rPr>
              <w:fldChar w:fldCharType="begin">
                <w:ffData>
                  <w:name w:val="Besedilo1"/>
                  <w:enabled/>
                  <w:calcOnExit w:val="0"/>
                  <w:textInput/>
                </w:ffData>
              </w:fldChar>
            </w:r>
            <w:r w:rsidRPr="00A80A56">
              <w:rPr>
                <w:rFonts w:ascii="Arial" w:hAnsi="Arial" w:cs="Arial"/>
                <w:iCs/>
                <w:sz w:val="22"/>
                <w:szCs w:val="22"/>
              </w:rPr>
              <w:instrText xml:space="preserve"> FORMTEXT </w:instrText>
            </w:r>
            <w:r w:rsidRPr="00A80A56">
              <w:rPr>
                <w:rFonts w:ascii="Arial" w:hAnsi="Arial" w:cs="Arial"/>
                <w:iCs/>
                <w:sz w:val="22"/>
                <w:szCs w:val="22"/>
              </w:rPr>
            </w:r>
            <w:r w:rsidRPr="00A80A56">
              <w:rPr>
                <w:rFonts w:ascii="Arial" w:hAnsi="Arial" w:cs="Arial"/>
                <w:iCs/>
                <w:sz w:val="22"/>
                <w:szCs w:val="22"/>
              </w:rPr>
              <w:fldChar w:fldCharType="separate"/>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sz w:val="22"/>
                <w:szCs w:val="22"/>
              </w:rPr>
              <w:fldChar w:fldCharType="end"/>
            </w:r>
          </w:p>
        </w:tc>
        <w:tc>
          <w:tcPr>
            <w:tcW w:w="4108" w:type="dxa"/>
            <w:gridSpan w:val="2"/>
          </w:tcPr>
          <w:p w14:paraId="1DA856F6" w14:textId="77777777" w:rsidR="00F8205F" w:rsidRPr="00A80A56" w:rsidRDefault="00F8205F" w:rsidP="00AE78C3">
            <w:pPr>
              <w:jc w:val="both"/>
              <w:rPr>
                <w:rFonts w:ascii="Arial" w:hAnsi="Arial" w:cs="Arial"/>
                <w:iCs/>
                <w:sz w:val="22"/>
                <w:szCs w:val="22"/>
              </w:rPr>
            </w:pPr>
          </w:p>
          <w:p w14:paraId="5E1CE8A7" w14:textId="77777777" w:rsidR="00F8205F" w:rsidRPr="00A80A56" w:rsidRDefault="00F8205F" w:rsidP="00AE78C3">
            <w:pPr>
              <w:jc w:val="both"/>
              <w:rPr>
                <w:rFonts w:ascii="Arial" w:hAnsi="Arial" w:cs="Arial"/>
                <w:iCs/>
                <w:sz w:val="22"/>
                <w:szCs w:val="22"/>
              </w:rPr>
            </w:pPr>
            <w:r w:rsidRPr="00A80A56">
              <w:rPr>
                <w:rFonts w:ascii="Arial" w:hAnsi="Arial" w:cs="Arial"/>
                <w:iCs/>
                <w:sz w:val="22"/>
                <w:szCs w:val="22"/>
              </w:rPr>
              <w:t xml:space="preserve">V Mariboru, dne </w:t>
            </w:r>
            <w:r w:rsidR="00A91605">
              <w:rPr>
                <w:rFonts w:ascii="Arial" w:hAnsi="Arial" w:cs="Arial"/>
                <w:iCs/>
                <w:sz w:val="22"/>
                <w:szCs w:val="22"/>
              </w:rPr>
              <w:t>………………</w:t>
            </w:r>
          </w:p>
        </w:tc>
      </w:tr>
      <w:tr w:rsidR="00F8205F" w:rsidRPr="004F465E" w14:paraId="05944FE7" w14:textId="77777777" w:rsidTr="00E140A4">
        <w:tc>
          <w:tcPr>
            <w:tcW w:w="4820" w:type="dxa"/>
          </w:tcPr>
          <w:p w14:paraId="7011EBD6" w14:textId="77777777" w:rsidR="00F8205F" w:rsidRDefault="00F8205F" w:rsidP="00AE78C3">
            <w:pPr>
              <w:jc w:val="both"/>
              <w:rPr>
                <w:rFonts w:ascii="Arial" w:hAnsi="Arial" w:cs="Arial"/>
                <w:iCs/>
                <w:sz w:val="22"/>
                <w:szCs w:val="22"/>
              </w:rPr>
            </w:pPr>
          </w:p>
          <w:p w14:paraId="5D882428" w14:textId="77777777" w:rsidR="00E140A4" w:rsidRPr="00A80A56" w:rsidRDefault="00E140A4" w:rsidP="00AE78C3">
            <w:pPr>
              <w:jc w:val="both"/>
              <w:rPr>
                <w:rFonts w:ascii="Arial" w:hAnsi="Arial" w:cs="Arial"/>
                <w:iCs/>
                <w:sz w:val="22"/>
                <w:szCs w:val="22"/>
              </w:rPr>
            </w:pPr>
          </w:p>
          <w:p w14:paraId="7A91639B" w14:textId="77777777" w:rsidR="00F8205F" w:rsidRPr="00A80A56" w:rsidRDefault="00F8205F" w:rsidP="00AE78C3">
            <w:pPr>
              <w:jc w:val="both"/>
              <w:rPr>
                <w:rFonts w:ascii="Arial" w:hAnsi="Arial" w:cs="Arial"/>
                <w:iCs/>
                <w:sz w:val="22"/>
                <w:szCs w:val="22"/>
              </w:rPr>
            </w:pPr>
            <w:r w:rsidRPr="00A80A56">
              <w:rPr>
                <w:rFonts w:ascii="Arial" w:hAnsi="Arial" w:cs="Arial"/>
                <w:iCs/>
                <w:sz w:val="22"/>
                <w:szCs w:val="22"/>
              </w:rPr>
              <w:t>Izvajalec/pogodbeni obdelovalec:</w:t>
            </w:r>
          </w:p>
          <w:p w14:paraId="36A71CAF" w14:textId="77777777" w:rsidR="00F8205F" w:rsidRPr="00A80A56" w:rsidRDefault="00F8205F" w:rsidP="00AE78C3">
            <w:pPr>
              <w:jc w:val="both"/>
              <w:rPr>
                <w:rFonts w:ascii="Arial" w:hAnsi="Arial" w:cs="Arial"/>
                <w:iCs/>
                <w:sz w:val="22"/>
                <w:szCs w:val="22"/>
              </w:rPr>
            </w:pPr>
          </w:p>
          <w:p w14:paraId="4404244A" w14:textId="77777777" w:rsidR="00F8205F" w:rsidRPr="00A80A56" w:rsidRDefault="00F8205F" w:rsidP="00AE78C3">
            <w:pPr>
              <w:jc w:val="both"/>
              <w:rPr>
                <w:rFonts w:ascii="Arial" w:hAnsi="Arial" w:cs="Arial"/>
                <w:iCs/>
                <w:sz w:val="22"/>
                <w:szCs w:val="22"/>
              </w:rPr>
            </w:pPr>
            <w:r w:rsidRPr="00A80A56">
              <w:rPr>
                <w:rFonts w:ascii="Arial" w:hAnsi="Arial" w:cs="Arial"/>
                <w:iCs/>
                <w:sz w:val="22"/>
                <w:szCs w:val="22"/>
              </w:rPr>
              <w:fldChar w:fldCharType="begin">
                <w:ffData>
                  <w:name w:val="Besedilo1"/>
                  <w:enabled/>
                  <w:calcOnExit w:val="0"/>
                  <w:textInput/>
                </w:ffData>
              </w:fldChar>
            </w:r>
            <w:r w:rsidRPr="00A80A56">
              <w:rPr>
                <w:rFonts w:ascii="Arial" w:hAnsi="Arial" w:cs="Arial"/>
                <w:iCs/>
                <w:sz w:val="22"/>
                <w:szCs w:val="22"/>
              </w:rPr>
              <w:instrText xml:space="preserve"> FORMTEXT </w:instrText>
            </w:r>
            <w:r w:rsidRPr="00A80A56">
              <w:rPr>
                <w:rFonts w:ascii="Arial" w:hAnsi="Arial" w:cs="Arial"/>
                <w:iCs/>
                <w:sz w:val="22"/>
                <w:szCs w:val="22"/>
              </w:rPr>
            </w:r>
            <w:r w:rsidRPr="00A80A56">
              <w:rPr>
                <w:rFonts w:ascii="Arial" w:hAnsi="Arial" w:cs="Arial"/>
                <w:iCs/>
                <w:sz w:val="22"/>
                <w:szCs w:val="22"/>
              </w:rPr>
              <w:fldChar w:fldCharType="separate"/>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sz w:val="22"/>
                <w:szCs w:val="22"/>
              </w:rPr>
              <w:fldChar w:fldCharType="end"/>
            </w:r>
          </w:p>
        </w:tc>
        <w:tc>
          <w:tcPr>
            <w:tcW w:w="4108" w:type="dxa"/>
            <w:gridSpan w:val="2"/>
          </w:tcPr>
          <w:p w14:paraId="6DF105FE" w14:textId="77777777" w:rsidR="00F8205F" w:rsidRDefault="00F8205F" w:rsidP="00AE78C3">
            <w:pPr>
              <w:jc w:val="both"/>
              <w:rPr>
                <w:rFonts w:ascii="Arial" w:hAnsi="Arial" w:cs="Arial"/>
                <w:iCs/>
                <w:sz w:val="22"/>
                <w:szCs w:val="22"/>
              </w:rPr>
            </w:pPr>
          </w:p>
          <w:p w14:paraId="0BCF2670" w14:textId="77777777" w:rsidR="00E140A4" w:rsidRPr="00A80A56" w:rsidRDefault="00E140A4" w:rsidP="00AE78C3">
            <w:pPr>
              <w:jc w:val="both"/>
              <w:rPr>
                <w:rFonts w:ascii="Arial" w:hAnsi="Arial" w:cs="Arial"/>
                <w:iCs/>
                <w:sz w:val="22"/>
                <w:szCs w:val="22"/>
              </w:rPr>
            </w:pPr>
          </w:p>
          <w:p w14:paraId="527FDCAE" w14:textId="77777777" w:rsidR="00F8205F" w:rsidRPr="00A80A56" w:rsidRDefault="00F8205F" w:rsidP="00AE78C3">
            <w:pPr>
              <w:jc w:val="both"/>
              <w:rPr>
                <w:rFonts w:ascii="Arial" w:hAnsi="Arial" w:cs="Arial"/>
                <w:iCs/>
                <w:sz w:val="22"/>
                <w:szCs w:val="22"/>
              </w:rPr>
            </w:pPr>
            <w:r w:rsidRPr="00A80A56">
              <w:rPr>
                <w:rFonts w:ascii="Arial" w:hAnsi="Arial" w:cs="Arial"/>
                <w:iCs/>
                <w:sz w:val="22"/>
                <w:szCs w:val="22"/>
              </w:rPr>
              <w:t>Naročnik/upravljalec:</w:t>
            </w:r>
          </w:p>
          <w:p w14:paraId="0E41DF59" w14:textId="77777777" w:rsidR="00F8205F" w:rsidRPr="00A80A56" w:rsidRDefault="00F8205F" w:rsidP="00AE78C3">
            <w:pPr>
              <w:jc w:val="both"/>
              <w:rPr>
                <w:rFonts w:ascii="Arial" w:hAnsi="Arial" w:cs="Arial"/>
                <w:iCs/>
                <w:sz w:val="22"/>
                <w:szCs w:val="22"/>
              </w:rPr>
            </w:pPr>
          </w:p>
          <w:p w14:paraId="10220E89" w14:textId="77777777" w:rsidR="00F8205F" w:rsidRPr="00A80A56" w:rsidRDefault="00F8205F" w:rsidP="00AE78C3">
            <w:pPr>
              <w:jc w:val="both"/>
              <w:rPr>
                <w:rFonts w:ascii="Arial" w:hAnsi="Arial" w:cs="Arial"/>
                <w:iCs/>
                <w:sz w:val="22"/>
                <w:szCs w:val="22"/>
              </w:rPr>
            </w:pPr>
            <w:r w:rsidRPr="00A80A56">
              <w:rPr>
                <w:rFonts w:ascii="Arial" w:hAnsi="Arial" w:cs="Arial"/>
                <w:iCs/>
                <w:sz w:val="22"/>
                <w:szCs w:val="22"/>
              </w:rPr>
              <w:t>UKC Maribor</w:t>
            </w:r>
          </w:p>
        </w:tc>
      </w:tr>
      <w:tr w:rsidR="00F8205F" w:rsidRPr="004F465E" w14:paraId="208B8EF1" w14:textId="77777777" w:rsidTr="00E140A4">
        <w:tc>
          <w:tcPr>
            <w:tcW w:w="4820" w:type="dxa"/>
          </w:tcPr>
          <w:p w14:paraId="25C9F1E3" w14:textId="77777777" w:rsidR="00F8205F" w:rsidRDefault="00F8205F" w:rsidP="00AE78C3">
            <w:pPr>
              <w:jc w:val="both"/>
              <w:rPr>
                <w:rFonts w:ascii="Arial" w:hAnsi="Arial" w:cs="Arial"/>
                <w:iCs/>
                <w:sz w:val="22"/>
                <w:szCs w:val="22"/>
              </w:rPr>
            </w:pPr>
          </w:p>
          <w:p w14:paraId="63292756" w14:textId="77777777" w:rsidR="00E140A4" w:rsidRPr="00A80A56" w:rsidRDefault="00E140A4" w:rsidP="00AE78C3">
            <w:pPr>
              <w:jc w:val="both"/>
              <w:rPr>
                <w:rFonts w:ascii="Arial" w:hAnsi="Arial" w:cs="Arial"/>
                <w:iCs/>
                <w:sz w:val="22"/>
                <w:szCs w:val="22"/>
              </w:rPr>
            </w:pPr>
          </w:p>
          <w:p w14:paraId="4F51684E" w14:textId="77777777" w:rsidR="00F8205F" w:rsidRPr="00A80A56" w:rsidRDefault="00F8205F" w:rsidP="00AE78C3">
            <w:pPr>
              <w:jc w:val="both"/>
              <w:rPr>
                <w:rFonts w:ascii="Arial" w:hAnsi="Arial" w:cs="Arial"/>
                <w:iCs/>
                <w:sz w:val="22"/>
                <w:szCs w:val="22"/>
              </w:rPr>
            </w:pPr>
            <w:r w:rsidRPr="00A80A56">
              <w:rPr>
                <w:rFonts w:ascii="Arial" w:hAnsi="Arial" w:cs="Arial"/>
                <w:iCs/>
                <w:sz w:val="22"/>
                <w:szCs w:val="22"/>
              </w:rPr>
              <w:t>Direktor:</w:t>
            </w:r>
          </w:p>
          <w:p w14:paraId="011B662F" w14:textId="77777777" w:rsidR="00F8205F" w:rsidRPr="00A80A56" w:rsidRDefault="00F8205F" w:rsidP="00AE78C3">
            <w:pPr>
              <w:jc w:val="both"/>
              <w:rPr>
                <w:rFonts w:ascii="Arial" w:hAnsi="Arial" w:cs="Arial"/>
                <w:iCs/>
                <w:sz w:val="22"/>
                <w:szCs w:val="22"/>
              </w:rPr>
            </w:pPr>
          </w:p>
          <w:p w14:paraId="132BD77E" w14:textId="77777777" w:rsidR="00F8205F" w:rsidRPr="00A80A56" w:rsidRDefault="00F8205F" w:rsidP="00AE78C3">
            <w:pPr>
              <w:jc w:val="both"/>
              <w:rPr>
                <w:rFonts w:ascii="Arial" w:hAnsi="Arial" w:cs="Arial"/>
                <w:iCs/>
                <w:sz w:val="22"/>
                <w:szCs w:val="22"/>
              </w:rPr>
            </w:pPr>
            <w:r w:rsidRPr="00A80A56">
              <w:rPr>
                <w:rFonts w:ascii="Arial" w:hAnsi="Arial" w:cs="Arial"/>
                <w:iCs/>
                <w:sz w:val="22"/>
                <w:szCs w:val="22"/>
              </w:rPr>
              <w:fldChar w:fldCharType="begin">
                <w:ffData>
                  <w:name w:val="Besedilo1"/>
                  <w:enabled/>
                  <w:calcOnExit w:val="0"/>
                  <w:textInput/>
                </w:ffData>
              </w:fldChar>
            </w:r>
            <w:r w:rsidRPr="00A80A56">
              <w:rPr>
                <w:rFonts w:ascii="Arial" w:hAnsi="Arial" w:cs="Arial"/>
                <w:iCs/>
                <w:sz w:val="22"/>
                <w:szCs w:val="22"/>
              </w:rPr>
              <w:instrText xml:space="preserve"> FORMTEXT </w:instrText>
            </w:r>
            <w:r w:rsidRPr="00A80A56">
              <w:rPr>
                <w:rFonts w:ascii="Arial" w:hAnsi="Arial" w:cs="Arial"/>
                <w:iCs/>
                <w:sz w:val="22"/>
                <w:szCs w:val="22"/>
              </w:rPr>
            </w:r>
            <w:r w:rsidRPr="00A80A56">
              <w:rPr>
                <w:rFonts w:ascii="Arial" w:hAnsi="Arial" w:cs="Arial"/>
                <w:iCs/>
                <w:sz w:val="22"/>
                <w:szCs w:val="22"/>
              </w:rPr>
              <w:fldChar w:fldCharType="separate"/>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sz w:val="22"/>
                <w:szCs w:val="22"/>
              </w:rPr>
              <w:fldChar w:fldCharType="end"/>
            </w:r>
          </w:p>
        </w:tc>
        <w:tc>
          <w:tcPr>
            <w:tcW w:w="4108" w:type="dxa"/>
            <w:gridSpan w:val="2"/>
          </w:tcPr>
          <w:p w14:paraId="13F6BC04" w14:textId="77777777" w:rsidR="00F8205F" w:rsidRDefault="00F8205F" w:rsidP="00AE78C3">
            <w:pPr>
              <w:jc w:val="both"/>
              <w:rPr>
                <w:rFonts w:ascii="Arial" w:hAnsi="Arial" w:cs="Arial"/>
                <w:iCs/>
                <w:sz w:val="22"/>
                <w:szCs w:val="22"/>
              </w:rPr>
            </w:pPr>
          </w:p>
          <w:p w14:paraId="1B67213E" w14:textId="77777777" w:rsidR="00E140A4" w:rsidRPr="00A80A56" w:rsidRDefault="00E140A4" w:rsidP="00AE78C3">
            <w:pPr>
              <w:jc w:val="both"/>
              <w:rPr>
                <w:rFonts w:ascii="Arial" w:hAnsi="Arial" w:cs="Arial"/>
                <w:iCs/>
                <w:sz w:val="22"/>
                <w:szCs w:val="22"/>
              </w:rPr>
            </w:pPr>
          </w:p>
          <w:p w14:paraId="7B97B01E" w14:textId="77777777" w:rsidR="00F8205F" w:rsidRPr="00A80A56" w:rsidRDefault="00F8205F" w:rsidP="00AE78C3">
            <w:pPr>
              <w:jc w:val="both"/>
              <w:rPr>
                <w:rFonts w:ascii="Arial" w:hAnsi="Arial" w:cs="Arial"/>
                <w:iCs/>
                <w:sz w:val="22"/>
                <w:szCs w:val="22"/>
              </w:rPr>
            </w:pPr>
            <w:r w:rsidRPr="00A80A56">
              <w:rPr>
                <w:rFonts w:ascii="Arial" w:hAnsi="Arial" w:cs="Arial"/>
                <w:iCs/>
                <w:sz w:val="22"/>
                <w:szCs w:val="22"/>
              </w:rPr>
              <w:t>Direktor UKC:</w:t>
            </w:r>
          </w:p>
          <w:p w14:paraId="054C5C1C" w14:textId="77777777" w:rsidR="00F8205F" w:rsidRPr="00A80A56" w:rsidRDefault="00F8205F" w:rsidP="00AE78C3">
            <w:pPr>
              <w:jc w:val="both"/>
              <w:rPr>
                <w:rFonts w:ascii="Arial" w:hAnsi="Arial" w:cs="Arial"/>
                <w:iCs/>
                <w:sz w:val="22"/>
                <w:szCs w:val="22"/>
              </w:rPr>
            </w:pPr>
          </w:p>
          <w:p w14:paraId="5D765AF0" w14:textId="77777777" w:rsidR="00F8205F" w:rsidRPr="00A80A56" w:rsidRDefault="00F8205F" w:rsidP="00AE78C3">
            <w:pPr>
              <w:jc w:val="both"/>
              <w:rPr>
                <w:rFonts w:ascii="Arial" w:hAnsi="Arial" w:cs="Arial"/>
                <w:iCs/>
                <w:sz w:val="22"/>
                <w:szCs w:val="22"/>
              </w:rPr>
            </w:pPr>
            <w:r w:rsidRPr="00A80A56">
              <w:rPr>
                <w:rFonts w:ascii="Arial" w:hAnsi="Arial" w:cs="Arial"/>
                <w:iCs/>
                <w:sz w:val="22"/>
                <w:szCs w:val="22"/>
              </w:rPr>
              <w:t xml:space="preserve">prof. dr. </w:t>
            </w:r>
            <w:r w:rsidR="00E445D9">
              <w:rPr>
                <w:rFonts w:ascii="Arial" w:hAnsi="Arial" w:cs="Arial"/>
                <w:iCs/>
                <w:sz w:val="22"/>
                <w:szCs w:val="22"/>
              </w:rPr>
              <w:t>Vojko FLIS</w:t>
            </w:r>
            <w:r w:rsidRPr="00A80A56">
              <w:rPr>
                <w:rFonts w:ascii="Arial" w:hAnsi="Arial" w:cs="Arial"/>
                <w:iCs/>
                <w:sz w:val="22"/>
                <w:szCs w:val="22"/>
              </w:rPr>
              <w:t>, dr. med.</w:t>
            </w:r>
          </w:p>
        </w:tc>
      </w:tr>
      <w:tr w:rsidR="00F8205F" w:rsidRPr="004F465E" w14:paraId="460F5CFC" w14:textId="77777777" w:rsidTr="008C2719">
        <w:trPr>
          <w:gridAfter w:val="1"/>
          <w:wAfter w:w="3936" w:type="dxa"/>
        </w:trPr>
        <w:tc>
          <w:tcPr>
            <w:tcW w:w="4992" w:type="dxa"/>
            <w:gridSpan w:val="2"/>
          </w:tcPr>
          <w:p w14:paraId="24F780A7" w14:textId="77777777" w:rsidR="00F8205F" w:rsidRPr="004F465E" w:rsidRDefault="00F8205F" w:rsidP="00AE78C3">
            <w:pPr>
              <w:jc w:val="both"/>
              <w:rPr>
                <w:rFonts w:ascii="Arial" w:hAnsi="Arial" w:cs="Arial"/>
                <w:i/>
                <w:sz w:val="22"/>
                <w:szCs w:val="22"/>
              </w:rPr>
            </w:pPr>
          </w:p>
        </w:tc>
      </w:tr>
    </w:tbl>
    <w:p w14:paraId="566F12FA" w14:textId="77777777" w:rsidR="00F8205F" w:rsidRPr="003E24E4" w:rsidRDefault="00F8205F" w:rsidP="00AE78C3">
      <w:pPr>
        <w:spacing w:after="200" w:line="276" w:lineRule="auto"/>
        <w:contextualSpacing/>
        <w:jc w:val="both"/>
        <w:rPr>
          <w:rFonts w:ascii="Arial" w:eastAsia="Calibri" w:hAnsi="Arial" w:cs="Arial"/>
          <w:sz w:val="22"/>
          <w:szCs w:val="22"/>
          <w:lang w:eastAsia="en-US"/>
        </w:rPr>
      </w:pPr>
    </w:p>
    <w:sectPr w:rsidR="00F8205F" w:rsidRPr="003E24E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FC27FB" w14:textId="77777777" w:rsidR="00405BD7" w:rsidRDefault="00405BD7">
      <w:r>
        <w:separator/>
      </w:r>
    </w:p>
  </w:endnote>
  <w:endnote w:type="continuationSeparator" w:id="0">
    <w:p w14:paraId="624C62E0" w14:textId="77777777" w:rsidR="00405BD7" w:rsidRDefault="00405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tarSymbol">
    <w:charset w:val="02"/>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E)">
    <w:altName w:val="Arial"/>
    <w:panose1 w:val="00000000000000000000"/>
    <w:charset w:val="EE"/>
    <w:family w:val="swiss"/>
    <w:notTrueType/>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E6BD47" w14:textId="77777777" w:rsidR="00FA2DEF" w:rsidRPr="008965FC" w:rsidRDefault="00FA2DEF" w:rsidP="00FA2DEF">
    <w:pPr>
      <w:pStyle w:val="Noga"/>
      <w:pBdr>
        <w:top w:val="single" w:sz="4" w:space="1" w:color="auto"/>
      </w:pBdr>
      <w:tabs>
        <w:tab w:val="clear" w:pos="4536"/>
        <w:tab w:val="right" w:pos="-9498"/>
        <w:tab w:val="center" w:pos="-3402"/>
        <w:tab w:val="right" w:pos="8789"/>
      </w:tabs>
      <w:rPr>
        <w:i/>
        <w:iCs/>
        <w:sz w:val="20"/>
      </w:rPr>
    </w:pPr>
    <w:r w:rsidRPr="008965FC">
      <w:rPr>
        <w:rFonts w:ascii="Arial" w:hAnsi="Arial" w:cs="Arial"/>
        <w:i/>
        <w:sz w:val="20"/>
      </w:rPr>
      <w:t xml:space="preserve">UKC Maribor                                        Vzdrževanje in dodelava informacijskega sistema </w:t>
    </w:r>
    <w:r w:rsidRPr="008965FC">
      <w:rPr>
        <w:rFonts w:ascii="Arial" w:hAnsi="Arial" w:cs="Arial"/>
        <w:i/>
        <w:iCs/>
        <w:sz w:val="20"/>
      </w:rPr>
      <w:t>ShakeSpeare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C3D235" w14:textId="77777777" w:rsidR="00405BD7" w:rsidRDefault="00405BD7">
      <w:r>
        <w:separator/>
      </w:r>
    </w:p>
  </w:footnote>
  <w:footnote w:type="continuationSeparator" w:id="0">
    <w:p w14:paraId="012BB231" w14:textId="77777777" w:rsidR="00405BD7" w:rsidRDefault="00405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9B4B26" w14:textId="77777777" w:rsidR="004D3167" w:rsidRPr="008B5F39" w:rsidRDefault="004D3167" w:rsidP="004D3167">
    <w:pPr>
      <w:pStyle w:val="Glava"/>
      <w:jc w:val="right"/>
      <w:rPr>
        <w:rFonts w:ascii="Arial" w:hAnsi="Arial" w:cs="Arial"/>
        <w:b/>
      </w:rPr>
    </w:pPr>
    <w:r w:rsidRPr="008B5F39">
      <w:rPr>
        <w:rFonts w:ascii="Arial" w:hAnsi="Arial" w:cs="Arial"/>
        <w:b/>
      </w:rPr>
      <w:t>OBR-</w:t>
    </w:r>
    <w:r>
      <w:rPr>
        <w:rFonts w:ascii="Arial" w:hAnsi="Arial" w:cs="Arial"/>
        <w:b/>
      </w:rPr>
      <w:t>6</w:t>
    </w:r>
  </w:p>
  <w:p w14:paraId="4A9EE611" w14:textId="77777777" w:rsidR="00F8205F" w:rsidRDefault="00F8205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singleLevel"/>
    <w:tmpl w:val="00000003"/>
    <w:name w:val="WW8Num2"/>
    <w:lvl w:ilvl="0">
      <w:numFmt w:val="bullet"/>
      <w:lvlText w:val="-"/>
      <w:lvlJc w:val="left"/>
      <w:pPr>
        <w:tabs>
          <w:tab w:val="num" w:pos="360"/>
        </w:tabs>
        <w:ind w:left="360" w:hanging="360"/>
      </w:pPr>
      <w:rPr>
        <w:rFonts w:ascii="StarSymbol" w:hAnsi="StarSymbol"/>
      </w:rPr>
    </w:lvl>
  </w:abstractNum>
  <w:abstractNum w:abstractNumId="1" w15:restartNumberingAfterBreak="0">
    <w:nsid w:val="00000004"/>
    <w:multiLevelType w:val="singleLevel"/>
    <w:tmpl w:val="00000004"/>
    <w:name w:val="WW8Num3"/>
    <w:lvl w:ilvl="0">
      <w:start w:val="1"/>
      <w:numFmt w:val="lowerLetter"/>
      <w:lvlText w:val="%1)"/>
      <w:lvlJc w:val="left"/>
      <w:pPr>
        <w:tabs>
          <w:tab w:val="num" w:pos="360"/>
        </w:tabs>
        <w:ind w:left="360" w:hanging="360"/>
      </w:pPr>
    </w:lvl>
  </w:abstractNum>
  <w:abstractNum w:abstractNumId="2" w15:restartNumberingAfterBreak="0">
    <w:nsid w:val="00000005"/>
    <w:multiLevelType w:val="singleLevel"/>
    <w:tmpl w:val="00000005"/>
    <w:name w:val="WW8Num4"/>
    <w:lvl w:ilvl="0">
      <w:numFmt w:val="bullet"/>
      <w:lvlText w:val="-"/>
      <w:lvlJc w:val="left"/>
      <w:pPr>
        <w:tabs>
          <w:tab w:val="num" w:pos="360"/>
        </w:tabs>
        <w:ind w:left="360" w:hanging="360"/>
      </w:pPr>
      <w:rPr>
        <w:rFonts w:ascii="StarSymbol" w:hAnsi="StarSymbol"/>
      </w:rPr>
    </w:lvl>
  </w:abstractNum>
  <w:abstractNum w:abstractNumId="3" w15:restartNumberingAfterBreak="0">
    <w:nsid w:val="00C41B35"/>
    <w:multiLevelType w:val="hybridMultilevel"/>
    <w:tmpl w:val="176E3198"/>
    <w:lvl w:ilvl="0" w:tplc="AB263C7E">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 w15:restartNumberingAfterBreak="0">
    <w:nsid w:val="0C303115"/>
    <w:multiLevelType w:val="hybridMultilevel"/>
    <w:tmpl w:val="F438B100"/>
    <w:lvl w:ilvl="0" w:tplc="5E9AD77A">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 w15:restartNumberingAfterBreak="0">
    <w:nsid w:val="0E8E1C77"/>
    <w:multiLevelType w:val="hybridMultilevel"/>
    <w:tmpl w:val="7D220BB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0E8F45E7"/>
    <w:multiLevelType w:val="hybridMultilevel"/>
    <w:tmpl w:val="EEDAB798"/>
    <w:lvl w:ilvl="0" w:tplc="7A3E40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002D54"/>
    <w:multiLevelType w:val="hybridMultilevel"/>
    <w:tmpl w:val="90B862F4"/>
    <w:lvl w:ilvl="0" w:tplc="1C0A30F2">
      <w:start w:val="37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6346B7"/>
    <w:multiLevelType w:val="hybridMultilevel"/>
    <w:tmpl w:val="FDBCD62E"/>
    <w:lvl w:ilvl="0" w:tplc="57A6D20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4C6359B"/>
    <w:multiLevelType w:val="hybridMultilevel"/>
    <w:tmpl w:val="5CB28F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C34EA6"/>
    <w:multiLevelType w:val="hybridMultilevel"/>
    <w:tmpl w:val="99BEACF2"/>
    <w:lvl w:ilvl="0" w:tplc="98CAEE3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C20278"/>
    <w:multiLevelType w:val="hybridMultilevel"/>
    <w:tmpl w:val="C3866188"/>
    <w:lvl w:ilvl="0" w:tplc="7A3E40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3A61C0"/>
    <w:multiLevelType w:val="hybridMultilevel"/>
    <w:tmpl w:val="40405B92"/>
    <w:lvl w:ilvl="0" w:tplc="7A3E40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8CB3413"/>
    <w:multiLevelType w:val="hybridMultilevel"/>
    <w:tmpl w:val="120EE15C"/>
    <w:lvl w:ilvl="0" w:tplc="EF60D33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4" w15:restartNumberingAfterBreak="0">
    <w:nsid w:val="2E54149E"/>
    <w:multiLevelType w:val="hybridMultilevel"/>
    <w:tmpl w:val="CD92017C"/>
    <w:lvl w:ilvl="0" w:tplc="04240017">
      <w:start w:val="1"/>
      <w:numFmt w:val="lowerLetter"/>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5" w15:restartNumberingAfterBreak="0">
    <w:nsid w:val="32F23DA0"/>
    <w:multiLevelType w:val="hybridMultilevel"/>
    <w:tmpl w:val="ECA88DE0"/>
    <w:lvl w:ilvl="0" w:tplc="32B0FF1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37DD46A8"/>
    <w:multiLevelType w:val="hybridMultilevel"/>
    <w:tmpl w:val="DF067482"/>
    <w:lvl w:ilvl="0" w:tplc="A4ACE2F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3B561826"/>
    <w:multiLevelType w:val="hybridMultilevel"/>
    <w:tmpl w:val="4092AC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D26176F"/>
    <w:multiLevelType w:val="hybridMultilevel"/>
    <w:tmpl w:val="414C6D2A"/>
    <w:lvl w:ilvl="0" w:tplc="F8E4CD5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41D36D35"/>
    <w:multiLevelType w:val="hybridMultilevel"/>
    <w:tmpl w:val="94867516"/>
    <w:lvl w:ilvl="0" w:tplc="1C0A30F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24F108D"/>
    <w:multiLevelType w:val="multilevel"/>
    <w:tmpl w:val="09C63182"/>
    <w:lvl w:ilvl="0">
      <w:start w:val="1"/>
      <w:numFmt w:val="decimal"/>
      <w:lvlText w:val="%1"/>
      <w:lvlJc w:val="left"/>
      <w:pPr>
        <w:tabs>
          <w:tab w:val="num" w:pos="858"/>
        </w:tabs>
        <w:ind w:left="858" w:hanging="432"/>
      </w:pPr>
      <w:rPr>
        <w:rFonts w:cs="Times New Roman"/>
      </w:rPr>
    </w:lvl>
    <w:lvl w:ilvl="1">
      <w:start w:val="1"/>
      <w:numFmt w:val="decimal"/>
      <w:lvlText w:val="%1.%2"/>
      <w:lvlJc w:val="left"/>
      <w:pPr>
        <w:tabs>
          <w:tab w:val="num" w:pos="1002"/>
        </w:tabs>
        <w:ind w:left="1002" w:hanging="576"/>
      </w:pPr>
      <w:rPr>
        <w:rFonts w:cs="Times New Roman"/>
      </w:rPr>
    </w:lvl>
    <w:lvl w:ilvl="2">
      <w:start w:val="1"/>
      <w:numFmt w:val="decimal"/>
      <w:lvlText w:val="%1.%2.%3"/>
      <w:lvlJc w:val="left"/>
      <w:pPr>
        <w:tabs>
          <w:tab w:val="num" w:pos="1146"/>
        </w:tabs>
        <w:ind w:left="1146" w:hanging="720"/>
      </w:pPr>
      <w:rPr>
        <w:rFonts w:cs="Times New Roman"/>
      </w:rPr>
    </w:lvl>
    <w:lvl w:ilvl="3">
      <w:start w:val="1"/>
      <w:numFmt w:val="decimal"/>
      <w:lvlText w:val="%1.%2.%3.%4"/>
      <w:lvlJc w:val="left"/>
      <w:pPr>
        <w:tabs>
          <w:tab w:val="num" w:pos="1290"/>
        </w:tabs>
        <w:ind w:left="1290" w:hanging="864"/>
      </w:pPr>
      <w:rPr>
        <w:rFonts w:cs="Times New Roman"/>
      </w:rPr>
    </w:lvl>
    <w:lvl w:ilvl="4">
      <w:start w:val="1"/>
      <w:numFmt w:val="decimal"/>
      <w:lvlText w:val="%1.%2.%3.%4.%5"/>
      <w:lvlJc w:val="left"/>
      <w:pPr>
        <w:tabs>
          <w:tab w:val="num" w:pos="1434"/>
        </w:tabs>
        <w:ind w:left="1434" w:hanging="1008"/>
      </w:pPr>
      <w:rPr>
        <w:rFonts w:cs="Times New Roman"/>
      </w:rPr>
    </w:lvl>
    <w:lvl w:ilvl="5">
      <w:start w:val="1"/>
      <w:numFmt w:val="decimal"/>
      <w:lvlText w:val="%1.%2.%3.%4.%5.%6"/>
      <w:lvlJc w:val="left"/>
      <w:pPr>
        <w:tabs>
          <w:tab w:val="num" w:pos="1578"/>
        </w:tabs>
        <w:ind w:left="1578" w:hanging="1152"/>
      </w:pPr>
      <w:rPr>
        <w:rFonts w:cs="Times New Roman"/>
      </w:rPr>
    </w:lvl>
    <w:lvl w:ilvl="6">
      <w:start w:val="1"/>
      <w:numFmt w:val="decimal"/>
      <w:lvlText w:val="%1.%2.%3.%4.%5.%6.%7"/>
      <w:lvlJc w:val="left"/>
      <w:pPr>
        <w:tabs>
          <w:tab w:val="num" w:pos="1722"/>
        </w:tabs>
        <w:ind w:left="1722" w:hanging="1296"/>
      </w:pPr>
      <w:rPr>
        <w:rFonts w:cs="Times New Roman"/>
      </w:rPr>
    </w:lvl>
    <w:lvl w:ilvl="7">
      <w:start w:val="1"/>
      <w:numFmt w:val="decimal"/>
      <w:lvlText w:val="%1.%2.%3.%4.%5.%6.%7.%8"/>
      <w:lvlJc w:val="left"/>
      <w:pPr>
        <w:tabs>
          <w:tab w:val="num" w:pos="1866"/>
        </w:tabs>
        <w:ind w:left="1866" w:hanging="1440"/>
      </w:pPr>
      <w:rPr>
        <w:rFonts w:cs="Times New Roman"/>
      </w:rPr>
    </w:lvl>
    <w:lvl w:ilvl="8">
      <w:start w:val="1"/>
      <w:numFmt w:val="decimal"/>
      <w:lvlText w:val="%1.%2.%3.%4.%5.%6.%7.%8.%9"/>
      <w:lvlJc w:val="left"/>
      <w:pPr>
        <w:tabs>
          <w:tab w:val="num" w:pos="2010"/>
        </w:tabs>
        <w:ind w:left="2010" w:hanging="1584"/>
      </w:pPr>
      <w:rPr>
        <w:rFonts w:cs="Times New Roman"/>
      </w:rPr>
    </w:lvl>
  </w:abstractNum>
  <w:abstractNum w:abstractNumId="21" w15:restartNumberingAfterBreak="0">
    <w:nsid w:val="447D2C4F"/>
    <w:multiLevelType w:val="hybridMultilevel"/>
    <w:tmpl w:val="01600A08"/>
    <w:lvl w:ilvl="0" w:tplc="BBC04E9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2" w15:restartNumberingAfterBreak="0">
    <w:nsid w:val="47344AF4"/>
    <w:multiLevelType w:val="hybridMultilevel"/>
    <w:tmpl w:val="DCCC4054"/>
    <w:lvl w:ilvl="0" w:tplc="D74E4218">
      <w:start w:val="1"/>
      <w:numFmt w:val="bullet"/>
      <w:lvlText w:val="-"/>
      <w:lvlJc w:val="left"/>
      <w:pPr>
        <w:ind w:left="1800" w:hanging="360"/>
      </w:pPr>
      <w:rPr>
        <w:rFonts w:ascii="Calibri" w:eastAsia="Calibri" w:hAnsi="Calibri" w:cs="Calibr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3" w15:restartNumberingAfterBreak="0">
    <w:nsid w:val="49C84E7D"/>
    <w:multiLevelType w:val="hybridMultilevel"/>
    <w:tmpl w:val="B082011C"/>
    <w:lvl w:ilvl="0" w:tplc="E0781700">
      <w:start w:val="1"/>
      <w:numFmt w:val="decimal"/>
      <w:lvlText w:val="(%1)"/>
      <w:lvlJc w:val="left"/>
      <w:pPr>
        <w:ind w:left="1495" w:hanging="360"/>
      </w:pPr>
      <w:rPr>
        <w:rFonts w:hint="default"/>
      </w:rPr>
    </w:lvl>
    <w:lvl w:ilvl="1" w:tplc="04240019" w:tentative="1">
      <w:start w:val="1"/>
      <w:numFmt w:val="lowerLetter"/>
      <w:lvlText w:val="%2."/>
      <w:lvlJc w:val="left"/>
      <w:pPr>
        <w:ind w:left="2215" w:hanging="360"/>
      </w:pPr>
    </w:lvl>
    <w:lvl w:ilvl="2" w:tplc="0424001B" w:tentative="1">
      <w:start w:val="1"/>
      <w:numFmt w:val="lowerRoman"/>
      <w:lvlText w:val="%3."/>
      <w:lvlJc w:val="right"/>
      <w:pPr>
        <w:ind w:left="2935" w:hanging="180"/>
      </w:pPr>
    </w:lvl>
    <w:lvl w:ilvl="3" w:tplc="0424000F" w:tentative="1">
      <w:start w:val="1"/>
      <w:numFmt w:val="decimal"/>
      <w:lvlText w:val="%4."/>
      <w:lvlJc w:val="left"/>
      <w:pPr>
        <w:ind w:left="3655" w:hanging="360"/>
      </w:pPr>
    </w:lvl>
    <w:lvl w:ilvl="4" w:tplc="04240019" w:tentative="1">
      <w:start w:val="1"/>
      <w:numFmt w:val="lowerLetter"/>
      <w:lvlText w:val="%5."/>
      <w:lvlJc w:val="left"/>
      <w:pPr>
        <w:ind w:left="4375" w:hanging="360"/>
      </w:pPr>
    </w:lvl>
    <w:lvl w:ilvl="5" w:tplc="0424001B" w:tentative="1">
      <w:start w:val="1"/>
      <w:numFmt w:val="lowerRoman"/>
      <w:lvlText w:val="%6."/>
      <w:lvlJc w:val="right"/>
      <w:pPr>
        <w:ind w:left="5095" w:hanging="180"/>
      </w:pPr>
    </w:lvl>
    <w:lvl w:ilvl="6" w:tplc="0424000F" w:tentative="1">
      <w:start w:val="1"/>
      <w:numFmt w:val="decimal"/>
      <w:lvlText w:val="%7."/>
      <w:lvlJc w:val="left"/>
      <w:pPr>
        <w:ind w:left="5815" w:hanging="360"/>
      </w:pPr>
    </w:lvl>
    <w:lvl w:ilvl="7" w:tplc="04240019" w:tentative="1">
      <w:start w:val="1"/>
      <w:numFmt w:val="lowerLetter"/>
      <w:lvlText w:val="%8."/>
      <w:lvlJc w:val="left"/>
      <w:pPr>
        <w:ind w:left="6535" w:hanging="360"/>
      </w:pPr>
    </w:lvl>
    <w:lvl w:ilvl="8" w:tplc="0424001B" w:tentative="1">
      <w:start w:val="1"/>
      <w:numFmt w:val="lowerRoman"/>
      <w:lvlText w:val="%9."/>
      <w:lvlJc w:val="right"/>
      <w:pPr>
        <w:ind w:left="7255" w:hanging="180"/>
      </w:pPr>
    </w:lvl>
  </w:abstractNum>
  <w:abstractNum w:abstractNumId="24" w15:restartNumberingAfterBreak="0">
    <w:nsid w:val="4E6968B7"/>
    <w:multiLevelType w:val="hybridMultilevel"/>
    <w:tmpl w:val="EF90153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D4776F"/>
    <w:multiLevelType w:val="hybridMultilevel"/>
    <w:tmpl w:val="5284F3F2"/>
    <w:lvl w:ilvl="0" w:tplc="C7A8EE1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547F5962"/>
    <w:multiLevelType w:val="hybridMultilevel"/>
    <w:tmpl w:val="70AE2EC6"/>
    <w:lvl w:ilvl="0" w:tplc="2F24C3B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7342A3A"/>
    <w:multiLevelType w:val="hybridMultilevel"/>
    <w:tmpl w:val="46A6BD20"/>
    <w:lvl w:ilvl="0" w:tplc="9EF23072">
      <w:start w:val="1"/>
      <w:numFmt w:val="bullet"/>
      <w:lvlText w:val=""/>
      <w:lvlJc w:val="left"/>
      <w:pPr>
        <w:tabs>
          <w:tab w:val="num" w:pos="780"/>
        </w:tabs>
        <w:ind w:left="780" w:hanging="360"/>
      </w:pPr>
      <w:rPr>
        <w:rFonts w:ascii="Symbol" w:hAnsi="Symbol" w:hint="default"/>
      </w:rPr>
    </w:lvl>
    <w:lvl w:ilvl="1" w:tplc="04240003" w:tentative="1">
      <w:start w:val="1"/>
      <w:numFmt w:val="bullet"/>
      <w:lvlText w:val="o"/>
      <w:lvlJc w:val="left"/>
      <w:pPr>
        <w:tabs>
          <w:tab w:val="num" w:pos="1500"/>
        </w:tabs>
        <w:ind w:left="1500" w:hanging="360"/>
      </w:pPr>
      <w:rPr>
        <w:rFonts w:ascii="Courier New" w:hAnsi="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28" w15:restartNumberingAfterBreak="0">
    <w:nsid w:val="57661F3D"/>
    <w:multiLevelType w:val="multilevel"/>
    <w:tmpl w:val="4D66C0CE"/>
    <w:lvl w:ilvl="0">
      <w:start w:val="1"/>
      <w:numFmt w:val="decimal"/>
      <w:pStyle w:val="Naslov1"/>
      <w:lvlText w:val="%1"/>
      <w:lvlJc w:val="left"/>
      <w:pPr>
        <w:tabs>
          <w:tab w:val="num" w:pos="858"/>
        </w:tabs>
        <w:ind w:left="858" w:hanging="432"/>
      </w:pPr>
      <w:rPr>
        <w:rFonts w:cs="Times New Roman"/>
      </w:rPr>
    </w:lvl>
    <w:lvl w:ilvl="1">
      <w:start w:val="1"/>
      <w:numFmt w:val="decimal"/>
      <w:pStyle w:val="Naslov2"/>
      <w:lvlText w:val="%1.%2"/>
      <w:lvlJc w:val="left"/>
      <w:pPr>
        <w:tabs>
          <w:tab w:val="num" w:pos="1002"/>
        </w:tabs>
        <w:ind w:left="1002" w:hanging="576"/>
      </w:pPr>
      <w:rPr>
        <w:rFonts w:cs="Times New Roman"/>
      </w:rPr>
    </w:lvl>
    <w:lvl w:ilvl="2">
      <w:start w:val="1"/>
      <w:numFmt w:val="decimal"/>
      <w:pStyle w:val="Naslov3"/>
      <w:lvlText w:val="%1.%2.%3"/>
      <w:lvlJc w:val="left"/>
      <w:pPr>
        <w:tabs>
          <w:tab w:val="num" w:pos="1146"/>
        </w:tabs>
        <w:ind w:left="1146" w:hanging="720"/>
      </w:pPr>
      <w:rPr>
        <w:rFonts w:cs="Times New Roman"/>
      </w:rPr>
    </w:lvl>
    <w:lvl w:ilvl="3">
      <w:start w:val="1"/>
      <w:numFmt w:val="decimal"/>
      <w:pStyle w:val="Naslov4"/>
      <w:lvlText w:val="%1.%2.%3.%4"/>
      <w:lvlJc w:val="left"/>
      <w:pPr>
        <w:tabs>
          <w:tab w:val="num" w:pos="1290"/>
        </w:tabs>
        <w:ind w:left="1290" w:hanging="864"/>
      </w:pPr>
      <w:rPr>
        <w:rFonts w:cs="Times New Roman"/>
      </w:rPr>
    </w:lvl>
    <w:lvl w:ilvl="4">
      <w:start w:val="1"/>
      <w:numFmt w:val="decimal"/>
      <w:pStyle w:val="Naslov5"/>
      <w:lvlText w:val="%1.%2.%3.%4.%5"/>
      <w:lvlJc w:val="left"/>
      <w:pPr>
        <w:tabs>
          <w:tab w:val="num" w:pos="1434"/>
        </w:tabs>
        <w:ind w:left="1434" w:hanging="1008"/>
      </w:pPr>
      <w:rPr>
        <w:rFonts w:cs="Times New Roman"/>
      </w:rPr>
    </w:lvl>
    <w:lvl w:ilvl="5">
      <w:start w:val="1"/>
      <w:numFmt w:val="decimal"/>
      <w:pStyle w:val="Naslov6"/>
      <w:lvlText w:val="%1.%2.%3.%4.%5.%6"/>
      <w:lvlJc w:val="left"/>
      <w:pPr>
        <w:tabs>
          <w:tab w:val="num" w:pos="1578"/>
        </w:tabs>
        <w:ind w:left="1578" w:hanging="1152"/>
      </w:pPr>
      <w:rPr>
        <w:rFonts w:cs="Times New Roman"/>
      </w:rPr>
    </w:lvl>
    <w:lvl w:ilvl="6">
      <w:start w:val="1"/>
      <w:numFmt w:val="decimal"/>
      <w:pStyle w:val="Naslov7"/>
      <w:lvlText w:val="%1.%2.%3.%4.%5.%6.%7"/>
      <w:lvlJc w:val="left"/>
      <w:pPr>
        <w:tabs>
          <w:tab w:val="num" w:pos="1722"/>
        </w:tabs>
        <w:ind w:left="1722" w:hanging="1296"/>
      </w:pPr>
      <w:rPr>
        <w:rFonts w:cs="Times New Roman"/>
      </w:rPr>
    </w:lvl>
    <w:lvl w:ilvl="7">
      <w:start w:val="1"/>
      <w:numFmt w:val="decimal"/>
      <w:pStyle w:val="Naslov8"/>
      <w:lvlText w:val="%1.%2.%3.%4.%5.%6.%7.%8"/>
      <w:lvlJc w:val="left"/>
      <w:pPr>
        <w:tabs>
          <w:tab w:val="num" w:pos="1866"/>
        </w:tabs>
        <w:ind w:left="1866" w:hanging="1440"/>
      </w:pPr>
      <w:rPr>
        <w:rFonts w:cs="Times New Roman"/>
      </w:rPr>
    </w:lvl>
    <w:lvl w:ilvl="8">
      <w:start w:val="1"/>
      <w:numFmt w:val="decimal"/>
      <w:pStyle w:val="Naslov9"/>
      <w:lvlText w:val="%1.%2.%3.%4.%5.%6.%7.%8.%9"/>
      <w:lvlJc w:val="left"/>
      <w:pPr>
        <w:tabs>
          <w:tab w:val="num" w:pos="2010"/>
        </w:tabs>
        <w:ind w:left="2010" w:hanging="1584"/>
      </w:pPr>
      <w:rPr>
        <w:rFonts w:cs="Times New Roman"/>
      </w:rPr>
    </w:lvl>
  </w:abstractNum>
  <w:abstractNum w:abstractNumId="29" w15:restartNumberingAfterBreak="0">
    <w:nsid w:val="5923588A"/>
    <w:multiLevelType w:val="hybridMultilevel"/>
    <w:tmpl w:val="82EE6292"/>
    <w:lvl w:ilvl="0" w:tplc="0424000F">
      <w:start w:val="1"/>
      <w:numFmt w:val="decimal"/>
      <w:lvlText w:val="%1."/>
      <w:lvlJc w:val="left"/>
      <w:pPr>
        <w:ind w:left="1932" w:hanging="360"/>
      </w:pPr>
      <w:rPr>
        <w:rFonts w:hint="default"/>
      </w:rPr>
    </w:lvl>
    <w:lvl w:ilvl="1" w:tplc="04240019">
      <w:start w:val="1"/>
      <w:numFmt w:val="lowerLetter"/>
      <w:lvlText w:val="%2."/>
      <w:lvlJc w:val="left"/>
      <w:pPr>
        <w:ind w:left="2652" w:hanging="360"/>
      </w:pPr>
    </w:lvl>
    <w:lvl w:ilvl="2" w:tplc="0424001B">
      <w:start w:val="1"/>
      <w:numFmt w:val="lowerRoman"/>
      <w:lvlText w:val="%3."/>
      <w:lvlJc w:val="right"/>
      <w:pPr>
        <w:ind w:left="3372" w:hanging="180"/>
      </w:pPr>
    </w:lvl>
    <w:lvl w:ilvl="3" w:tplc="0424000F">
      <w:start w:val="1"/>
      <w:numFmt w:val="decimal"/>
      <w:lvlText w:val="%4."/>
      <w:lvlJc w:val="left"/>
      <w:pPr>
        <w:ind w:left="4092" w:hanging="360"/>
      </w:pPr>
    </w:lvl>
    <w:lvl w:ilvl="4" w:tplc="04240019">
      <w:start w:val="1"/>
      <w:numFmt w:val="lowerLetter"/>
      <w:lvlText w:val="%5."/>
      <w:lvlJc w:val="left"/>
      <w:pPr>
        <w:ind w:left="4812" w:hanging="360"/>
      </w:pPr>
    </w:lvl>
    <w:lvl w:ilvl="5" w:tplc="0424001B">
      <w:start w:val="1"/>
      <w:numFmt w:val="lowerRoman"/>
      <w:lvlText w:val="%6."/>
      <w:lvlJc w:val="right"/>
      <w:pPr>
        <w:ind w:left="5532" w:hanging="180"/>
      </w:pPr>
    </w:lvl>
    <w:lvl w:ilvl="6" w:tplc="0424000F" w:tentative="1">
      <w:start w:val="1"/>
      <w:numFmt w:val="decimal"/>
      <w:lvlText w:val="%7."/>
      <w:lvlJc w:val="left"/>
      <w:pPr>
        <w:ind w:left="6252" w:hanging="360"/>
      </w:pPr>
    </w:lvl>
    <w:lvl w:ilvl="7" w:tplc="04240019" w:tentative="1">
      <w:start w:val="1"/>
      <w:numFmt w:val="lowerLetter"/>
      <w:lvlText w:val="%8."/>
      <w:lvlJc w:val="left"/>
      <w:pPr>
        <w:ind w:left="6972" w:hanging="360"/>
      </w:pPr>
    </w:lvl>
    <w:lvl w:ilvl="8" w:tplc="0424001B" w:tentative="1">
      <w:start w:val="1"/>
      <w:numFmt w:val="lowerRoman"/>
      <w:lvlText w:val="%9."/>
      <w:lvlJc w:val="right"/>
      <w:pPr>
        <w:ind w:left="7692" w:hanging="180"/>
      </w:pPr>
    </w:lvl>
  </w:abstractNum>
  <w:abstractNum w:abstractNumId="30" w15:restartNumberingAfterBreak="0">
    <w:nsid w:val="59C22D60"/>
    <w:multiLevelType w:val="multilevel"/>
    <w:tmpl w:val="EAC2918A"/>
    <w:lvl w:ilvl="0">
      <w:start w:val="1"/>
      <w:numFmt w:val="decimal"/>
      <w:lvlText w:val="%1"/>
      <w:lvlJc w:val="left"/>
      <w:pPr>
        <w:tabs>
          <w:tab w:val="num" w:pos="858"/>
        </w:tabs>
        <w:ind w:left="858" w:hanging="432"/>
      </w:pPr>
      <w:rPr>
        <w:rFonts w:cs="Times New Roman"/>
      </w:rPr>
    </w:lvl>
    <w:lvl w:ilvl="1">
      <w:start w:val="1"/>
      <w:numFmt w:val="bullet"/>
      <w:lvlText w:val=""/>
      <w:lvlJc w:val="left"/>
      <w:pPr>
        <w:tabs>
          <w:tab w:val="num" w:pos="786"/>
        </w:tabs>
        <w:ind w:left="786" w:hanging="360"/>
      </w:pPr>
      <w:rPr>
        <w:rFonts w:ascii="Symbol" w:hAnsi="Symbol" w:hint="default"/>
      </w:rPr>
    </w:lvl>
    <w:lvl w:ilvl="2">
      <w:start w:val="1"/>
      <w:numFmt w:val="decimal"/>
      <w:lvlText w:val="%1.%2.%3"/>
      <w:lvlJc w:val="left"/>
      <w:pPr>
        <w:tabs>
          <w:tab w:val="num" w:pos="1146"/>
        </w:tabs>
        <w:ind w:left="1146" w:hanging="720"/>
      </w:pPr>
      <w:rPr>
        <w:rFonts w:cs="Times New Roman"/>
      </w:rPr>
    </w:lvl>
    <w:lvl w:ilvl="3">
      <w:start w:val="1"/>
      <w:numFmt w:val="decimal"/>
      <w:lvlText w:val="%1.%2.%3.%4"/>
      <w:lvlJc w:val="left"/>
      <w:pPr>
        <w:tabs>
          <w:tab w:val="num" w:pos="1290"/>
        </w:tabs>
        <w:ind w:left="1290" w:hanging="864"/>
      </w:pPr>
      <w:rPr>
        <w:rFonts w:cs="Times New Roman"/>
      </w:rPr>
    </w:lvl>
    <w:lvl w:ilvl="4">
      <w:start w:val="1"/>
      <w:numFmt w:val="decimal"/>
      <w:lvlText w:val="%1.%2.%3.%4.%5"/>
      <w:lvlJc w:val="left"/>
      <w:pPr>
        <w:tabs>
          <w:tab w:val="num" w:pos="1434"/>
        </w:tabs>
        <w:ind w:left="1434" w:hanging="1008"/>
      </w:pPr>
      <w:rPr>
        <w:rFonts w:cs="Times New Roman"/>
      </w:rPr>
    </w:lvl>
    <w:lvl w:ilvl="5">
      <w:start w:val="1"/>
      <w:numFmt w:val="decimal"/>
      <w:lvlText w:val="%1.%2.%3.%4.%5.%6"/>
      <w:lvlJc w:val="left"/>
      <w:pPr>
        <w:tabs>
          <w:tab w:val="num" w:pos="1578"/>
        </w:tabs>
        <w:ind w:left="1578" w:hanging="1152"/>
      </w:pPr>
      <w:rPr>
        <w:rFonts w:cs="Times New Roman"/>
      </w:rPr>
    </w:lvl>
    <w:lvl w:ilvl="6">
      <w:start w:val="1"/>
      <w:numFmt w:val="decimal"/>
      <w:lvlText w:val="%1.%2.%3.%4.%5.%6.%7"/>
      <w:lvlJc w:val="left"/>
      <w:pPr>
        <w:tabs>
          <w:tab w:val="num" w:pos="1722"/>
        </w:tabs>
        <w:ind w:left="1722" w:hanging="1296"/>
      </w:pPr>
      <w:rPr>
        <w:rFonts w:cs="Times New Roman"/>
      </w:rPr>
    </w:lvl>
    <w:lvl w:ilvl="7">
      <w:start w:val="1"/>
      <w:numFmt w:val="decimal"/>
      <w:lvlText w:val="%1.%2.%3.%4.%5.%6.%7.%8"/>
      <w:lvlJc w:val="left"/>
      <w:pPr>
        <w:tabs>
          <w:tab w:val="num" w:pos="1866"/>
        </w:tabs>
        <w:ind w:left="1866" w:hanging="1440"/>
      </w:pPr>
      <w:rPr>
        <w:rFonts w:cs="Times New Roman"/>
      </w:rPr>
    </w:lvl>
    <w:lvl w:ilvl="8">
      <w:start w:val="1"/>
      <w:numFmt w:val="decimal"/>
      <w:lvlText w:val="%1.%2.%3.%4.%5.%6.%7.%8.%9"/>
      <w:lvlJc w:val="left"/>
      <w:pPr>
        <w:tabs>
          <w:tab w:val="num" w:pos="2010"/>
        </w:tabs>
        <w:ind w:left="2010" w:hanging="1584"/>
      </w:pPr>
      <w:rPr>
        <w:rFonts w:cs="Times New Roman"/>
      </w:rPr>
    </w:lvl>
  </w:abstractNum>
  <w:abstractNum w:abstractNumId="31" w15:restartNumberingAfterBreak="0">
    <w:nsid w:val="59FF4705"/>
    <w:multiLevelType w:val="hybridMultilevel"/>
    <w:tmpl w:val="3190C574"/>
    <w:lvl w:ilvl="0" w:tplc="D70EF04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5A6471C2"/>
    <w:multiLevelType w:val="hybridMultilevel"/>
    <w:tmpl w:val="0C4ADEDC"/>
    <w:lvl w:ilvl="0" w:tplc="448AEE00">
      <w:start w:val="1"/>
      <w:numFmt w:val="decimal"/>
      <w:lvlText w:val="(%1)"/>
      <w:lvlJc w:val="left"/>
      <w:pPr>
        <w:ind w:left="720" w:hanging="360"/>
      </w:pPr>
      <w:rPr>
        <w:rFonts w:cs="Times New Roman" w:hint="default"/>
        <w:i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3" w15:restartNumberingAfterBreak="0">
    <w:nsid w:val="5A9551AB"/>
    <w:multiLevelType w:val="hybridMultilevel"/>
    <w:tmpl w:val="D7C684B0"/>
    <w:lvl w:ilvl="0" w:tplc="FAF2CFF0">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4" w15:restartNumberingAfterBreak="0">
    <w:nsid w:val="5C915D85"/>
    <w:multiLevelType w:val="hybridMultilevel"/>
    <w:tmpl w:val="8DCAF2E2"/>
    <w:lvl w:ilvl="0" w:tplc="FEAA5426">
      <w:start w:val="1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3E244B"/>
    <w:multiLevelType w:val="hybridMultilevel"/>
    <w:tmpl w:val="AC9EC00A"/>
    <w:lvl w:ilvl="0" w:tplc="CE9E1360">
      <w:start w:val="3"/>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6" w15:restartNumberingAfterBreak="0">
    <w:nsid w:val="6AEF118D"/>
    <w:multiLevelType w:val="hybridMultilevel"/>
    <w:tmpl w:val="C6506BC4"/>
    <w:lvl w:ilvl="0" w:tplc="7A3E401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7" w15:restartNumberingAfterBreak="0">
    <w:nsid w:val="6B9161A5"/>
    <w:multiLevelType w:val="hybridMultilevel"/>
    <w:tmpl w:val="47248550"/>
    <w:lvl w:ilvl="0" w:tplc="63A068A0">
      <w:start w:val="1"/>
      <w:numFmt w:val="decimal"/>
      <w:lvlText w:val="(%1)"/>
      <w:lvlJc w:val="left"/>
      <w:pPr>
        <w:ind w:left="720" w:hanging="360"/>
      </w:pPr>
      <w:rPr>
        <w:rFonts w:cs="Times New Roman" w:hint="default"/>
        <w:i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8" w15:restartNumberingAfterBreak="0">
    <w:nsid w:val="723F37BC"/>
    <w:multiLevelType w:val="hybridMultilevel"/>
    <w:tmpl w:val="BD2CEE28"/>
    <w:lvl w:ilvl="0" w:tplc="64D00C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43D264D"/>
    <w:multiLevelType w:val="hybridMultilevel"/>
    <w:tmpl w:val="5EA2F7E4"/>
    <w:lvl w:ilvl="0" w:tplc="FF367EC8">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0" w15:restartNumberingAfterBreak="0">
    <w:nsid w:val="77153D35"/>
    <w:multiLevelType w:val="hybridMultilevel"/>
    <w:tmpl w:val="3564B47C"/>
    <w:lvl w:ilvl="0" w:tplc="C2748D5A">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1" w15:restartNumberingAfterBreak="0">
    <w:nsid w:val="783E45DB"/>
    <w:multiLevelType w:val="hybridMultilevel"/>
    <w:tmpl w:val="3720324A"/>
    <w:lvl w:ilvl="0" w:tplc="04240017">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2" w15:restartNumberingAfterBreak="0">
    <w:nsid w:val="7A6A00B8"/>
    <w:multiLevelType w:val="hybridMultilevel"/>
    <w:tmpl w:val="225EFB42"/>
    <w:lvl w:ilvl="0" w:tplc="11CC25C4">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C89727A"/>
    <w:multiLevelType w:val="hybridMultilevel"/>
    <w:tmpl w:val="45344C72"/>
    <w:lvl w:ilvl="0" w:tplc="0F4C2178">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526942063">
    <w:abstractNumId w:val="7"/>
  </w:num>
  <w:num w:numId="2" w16cid:durableId="474496941">
    <w:abstractNumId w:val="19"/>
  </w:num>
  <w:num w:numId="3" w16cid:durableId="150221608">
    <w:abstractNumId w:val="0"/>
  </w:num>
  <w:num w:numId="4" w16cid:durableId="1199314618">
    <w:abstractNumId w:val="1"/>
  </w:num>
  <w:num w:numId="5" w16cid:durableId="234970763">
    <w:abstractNumId w:val="2"/>
  </w:num>
  <w:num w:numId="6" w16cid:durableId="1210142157">
    <w:abstractNumId w:val="5"/>
  </w:num>
  <w:num w:numId="7" w16cid:durableId="76178395">
    <w:abstractNumId w:val="43"/>
  </w:num>
  <w:num w:numId="8" w16cid:durableId="633800176">
    <w:abstractNumId w:val="28"/>
  </w:num>
  <w:num w:numId="9" w16cid:durableId="2032875729">
    <w:abstractNumId w:val="20"/>
  </w:num>
  <w:num w:numId="10" w16cid:durableId="1491288417">
    <w:abstractNumId w:val="30"/>
  </w:num>
  <w:num w:numId="11" w16cid:durableId="1791127055">
    <w:abstractNumId w:val="27"/>
  </w:num>
  <w:num w:numId="12" w16cid:durableId="2079815174">
    <w:abstractNumId w:val="24"/>
  </w:num>
  <w:num w:numId="13" w16cid:durableId="674651203">
    <w:abstractNumId w:val="9"/>
  </w:num>
  <w:num w:numId="14" w16cid:durableId="1309284838">
    <w:abstractNumId w:val="26"/>
  </w:num>
  <w:num w:numId="15" w16cid:durableId="877007412">
    <w:abstractNumId w:val="8"/>
  </w:num>
  <w:num w:numId="16" w16cid:durableId="2108259648">
    <w:abstractNumId w:val="38"/>
  </w:num>
  <w:num w:numId="17" w16cid:durableId="1160383562">
    <w:abstractNumId w:val="25"/>
  </w:num>
  <w:num w:numId="18" w16cid:durableId="669647395">
    <w:abstractNumId w:val="36"/>
  </w:num>
  <w:num w:numId="19" w16cid:durableId="785197798">
    <w:abstractNumId w:val="22"/>
  </w:num>
  <w:num w:numId="20" w16cid:durableId="1980962489">
    <w:abstractNumId w:val="35"/>
  </w:num>
  <w:num w:numId="21" w16cid:durableId="1985576459">
    <w:abstractNumId w:val="29"/>
  </w:num>
  <w:num w:numId="22" w16cid:durableId="1111050366">
    <w:abstractNumId w:val="33"/>
  </w:num>
  <w:num w:numId="23" w16cid:durableId="1053700198">
    <w:abstractNumId w:val="23"/>
  </w:num>
  <w:num w:numId="24" w16cid:durableId="2029091233">
    <w:abstractNumId w:val="31"/>
  </w:num>
  <w:num w:numId="25" w16cid:durableId="1783567796">
    <w:abstractNumId w:val="4"/>
  </w:num>
  <w:num w:numId="26" w16cid:durableId="1437671793">
    <w:abstractNumId w:val="14"/>
  </w:num>
  <w:num w:numId="27" w16cid:durableId="776674752">
    <w:abstractNumId w:val="40"/>
  </w:num>
  <w:num w:numId="28" w16cid:durableId="2020543418">
    <w:abstractNumId w:val="39"/>
  </w:num>
  <w:num w:numId="29" w16cid:durableId="352465972">
    <w:abstractNumId w:val="41"/>
  </w:num>
  <w:num w:numId="30" w16cid:durableId="1533882865">
    <w:abstractNumId w:val="6"/>
  </w:num>
  <w:num w:numId="31" w16cid:durableId="927352283">
    <w:abstractNumId w:val="12"/>
  </w:num>
  <w:num w:numId="32" w16cid:durableId="500432943">
    <w:abstractNumId w:val="11"/>
  </w:num>
  <w:num w:numId="33" w16cid:durableId="1002198529">
    <w:abstractNumId w:val="10"/>
  </w:num>
  <w:num w:numId="34" w16cid:durableId="461576110">
    <w:abstractNumId w:val="16"/>
  </w:num>
  <w:num w:numId="35" w16cid:durableId="468742096">
    <w:abstractNumId w:val="13"/>
  </w:num>
  <w:num w:numId="36" w16cid:durableId="1217081838">
    <w:abstractNumId w:val="3"/>
  </w:num>
  <w:num w:numId="37" w16cid:durableId="1158964102">
    <w:abstractNumId w:val="15"/>
  </w:num>
  <w:num w:numId="38" w16cid:durableId="1421758346">
    <w:abstractNumId w:val="21"/>
  </w:num>
  <w:num w:numId="39" w16cid:durableId="897127959">
    <w:abstractNumId w:val="18"/>
  </w:num>
  <w:num w:numId="40" w16cid:durableId="646394554">
    <w:abstractNumId w:val="17"/>
  </w:num>
  <w:num w:numId="41" w16cid:durableId="1093166732">
    <w:abstractNumId w:val="37"/>
  </w:num>
  <w:num w:numId="42" w16cid:durableId="1364404980">
    <w:abstractNumId w:val="42"/>
  </w:num>
  <w:num w:numId="43" w16cid:durableId="196771486">
    <w:abstractNumId w:val="32"/>
  </w:num>
  <w:num w:numId="44" w16cid:durableId="142326416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ua76ib2GAPDLvThVNaY1TdodwzqZn1LumETrW1VQgtolYMO397b/SKavVLvbgklYrQ7Ca7RMOtDDsMUz9kY9Yg==" w:salt="L4v5FNjTJNdiJsitYc9UX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244"/>
    <w:rsid w:val="00000EB9"/>
    <w:rsid w:val="00001E64"/>
    <w:rsid w:val="0000276A"/>
    <w:rsid w:val="000042EF"/>
    <w:rsid w:val="00005173"/>
    <w:rsid w:val="000053AF"/>
    <w:rsid w:val="00006FB7"/>
    <w:rsid w:val="0002099E"/>
    <w:rsid w:val="00023AC6"/>
    <w:rsid w:val="000347AB"/>
    <w:rsid w:val="000452C6"/>
    <w:rsid w:val="0005065E"/>
    <w:rsid w:val="00055636"/>
    <w:rsid w:val="000558BA"/>
    <w:rsid w:val="000562EE"/>
    <w:rsid w:val="000604A1"/>
    <w:rsid w:val="000708D1"/>
    <w:rsid w:val="00071CFA"/>
    <w:rsid w:val="00077314"/>
    <w:rsid w:val="00083E62"/>
    <w:rsid w:val="0008658B"/>
    <w:rsid w:val="00086FE2"/>
    <w:rsid w:val="00090596"/>
    <w:rsid w:val="00090ACF"/>
    <w:rsid w:val="000B0D6A"/>
    <w:rsid w:val="000B196A"/>
    <w:rsid w:val="000B2985"/>
    <w:rsid w:val="000C35E6"/>
    <w:rsid w:val="000D008F"/>
    <w:rsid w:val="000D032D"/>
    <w:rsid w:val="000D1ADC"/>
    <w:rsid w:val="000D5787"/>
    <w:rsid w:val="000D743E"/>
    <w:rsid w:val="000E4913"/>
    <w:rsid w:val="000E5EA9"/>
    <w:rsid w:val="000F20F9"/>
    <w:rsid w:val="00101917"/>
    <w:rsid w:val="00104FEA"/>
    <w:rsid w:val="00112345"/>
    <w:rsid w:val="001127DD"/>
    <w:rsid w:val="00122ADD"/>
    <w:rsid w:val="0012662D"/>
    <w:rsid w:val="001272C9"/>
    <w:rsid w:val="00134BD1"/>
    <w:rsid w:val="00134CD3"/>
    <w:rsid w:val="00145608"/>
    <w:rsid w:val="0015157E"/>
    <w:rsid w:val="0015372C"/>
    <w:rsid w:val="00161348"/>
    <w:rsid w:val="0016548A"/>
    <w:rsid w:val="00173C68"/>
    <w:rsid w:val="00180D87"/>
    <w:rsid w:val="00191A92"/>
    <w:rsid w:val="00192E7D"/>
    <w:rsid w:val="001957C1"/>
    <w:rsid w:val="001A2F65"/>
    <w:rsid w:val="001A4B71"/>
    <w:rsid w:val="001B09F0"/>
    <w:rsid w:val="001B65ED"/>
    <w:rsid w:val="001B69D4"/>
    <w:rsid w:val="001D0F8F"/>
    <w:rsid w:val="001D147A"/>
    <w:rsid w:val="001D1553"/>
    <w:rsid w:val="001D1C72"/>
    <w:rsid w:val="001D4001"/>
    <w:rsid w:val="001D5147"/>
    <w:rsid w:val="001D5388"/>
    <w:rsid w:val="001F169B"/>
    <w:rsid w:val="001F71AB"/>
    <w:rsid w:val="002056D5"/>
    <w:rsid w:val="00205AD7"/>
    <w:rsid w:val="0021400C"/>
    <w:rsid w:val="0021708C"/>
    <w:rsid w:val="00217D54"/>
    <w:rsid w:val="00221467"/>
    <w:rsid w:val="002335F9"/>
    <w:rsid w:val="0023434F"/>
    <w:rsid w:val="00236E0F"/>
    <w:rsid w:val="0024335D"/>
    <w:rsid w:val="00244BE5"/>
    <w:rsid w:val="002501E3"/>
    <w:rsid w:val="00254CD4"/>
    <w:rsid w:val="00260EEE"/>
    <w:rsid w:val="00277088"/>
    <w:rsid w:val="0029238A"/>
    <w:rsid w:val="002A055A"/>
    <w:rsid w:val="002A3373"/>
    <w:rsid w:val="002A3439"/>
    <w:rsid w:val="002C4052"/>
    <w:rsid w:val="002D1CB1"/>
    <w:rsid w:val="002E1610"/>
    <w:rsid w:val="002E5F7B"/>
    <w:rsid w:val="002E6E53"/>
    <w:rsid w:val="002F1D25"/>
    <w:rsid w:val="002F5BF2"/>
    <w:rsid w:val="0030129B"/>
    <w:rsid w:val="003020CA"/>
    <w:rsid w:val="00302C32"/>
    <w:rsid w:val="00307333"/>
    <w:rsid w:val="00307813"/>
    <w:rsid w:val="0031033D"/>
    <w:rsid w:val="0032411A"/>
    <w:rsid w:val="00324E4D"/>
    <w:rsid w:val="0032570F"/>
    <w:rsid w:val="003259E4"/>
    <w:rsid w:val="00326715"/>
    <w:rsid w:val="00330346"/>
    <w:rsid w:val="003334D5"/>
    <w:rsid w:val="00340BFE"/>
    <w:rsid w:val="003443AB"/>
    <w:rsid w:val="0034464C"/>
    <w:rsid w:val="00346426"/>
    <w:rsid w:val="0034751A"/>
    <w:rsid w:val="0035472A"/>
    <w:rsid w:val="00362386"/>
    <w:rsid w:val="003720A9"/>
    <w:rsid w:val="00374985"/>
    <w:rsid w:val="0038216F"/>
    <w:rsid w:val="00382C87"/>
    <w:rsid w:val="00386A47"/>
    <w:rsid w:val="003911D3"/>
    <w:rsid w:val="0039419E"/>
    <w:rsid w:val="003A2A36"/>
    <w:rsid w:val="003A6358"/>
    <w:rsid w:val="003B1F70"/>
    <w:rsid w:val="003B31D8"/>
    <w:rsid w:val="003B4195"/>
    <w:rsid w:val="003B5609"/>
    <w:rsid w:val="003C422B"/>
    <w:rsid w:val="003C577F"/>
    <w:rsid w:val="003D4B0C"/>
    <w:rsid w:val="003D71A9"/>
    <w:rsid w:val="003E0618"/>
    <w:rsid w:val="003E24E4"/>
    <w:rsid w:val="003F4D18"/>
    <w:rsid w:val="003F534A"/>
    <w:rsid w:val="00400213"/>
    <w:rsid w:val="00405BD7"/>
    <w:rsid w:val="00406980"/>
    <w:rsid w:val="004070FE"/>
    <w:rsid w:val="0041194B"/>
    <w:rsid w:val="00413BF8"/>
    <w:rsid w:val="00414F33"/>
    <w:rsid w:val="004211E8"/>
    <w:rsid w:val="00426C3B"/>
    <w:rsid w:val="0042756B"/>
    <w:rsid w:val="00427C6F"/>
    <w:rsid w:val="004373D4"/>
    <w:rsid w:val="00437A79"/>
    <w:rsid w:val="004430A9"/>
    <w:rsid w:val="00453B82"/>
    <w:rsid w:val="00455820"/>
    <w:rsid w:val="004627F2"/>
    <w:rsid w:val="00467185"/>
    <w:rsid w:val="00470E72"/>
    <w:rsid w:val="004714C0"/>
    <w:rsid w:val="0047330B"/>
    <w:rsid w:val="00473A75"/>
    <w:rsid w:val="004817CA"/>
    <w:rsid w:val="00491B4D"/>
    <w:rsid w:val="004926B6"/>
    <w:rsid w:val="004926DB"/>
    <w:rsid w:val="004A48C3"/>
    <w:rsid w:val="004A66E7"/>
    <w:rsid w:val="004A69A7"/>
    <w:rsid w:val="004B33CA"/>
    <w:rsid w:val="004B3C2D"/>
    <w:rsid w:val="004C3527"/>
    <w:rsid w:val="004C368E"/>
    <w:rsid w:val="004C4BF4"/>
    <w:rsid w:val="004D3167"/>
    <w:rsid w:val="004D7565"/>
    <w:rsid w:val="004E1977"/>
    <w:rsid w:val="004E3A97"/>
    <w:rsid w:val="004E5470"/>
    <w:rsid w:val="004F32CF"/>
    <w:rsid w:val="004F54F5"/>
    <w:rsid w:val="004F5853"/>
    <w:rsid w:val="004F5940"/>
    <w:rsid w:val="00500A75"/>
    <w:rsid w:val="005013E8"/>
    <w:rsid w:val="00503365"/>
    <w:rsid w:val="0052382E"/>
    <w:rsid w:val="00523F13"/>
    <w:rsid w:val="00530DA3"/>
    <w:rsid w:val="00533B43"/>
    <w:rsid w:val="00534692"/>
    <w:rsid w:val="00540F22"/>
    <w:rsid w:val="00543770"/>
    <w:rsid w:val="005457DE"/>
    <w:rsid w:val="005463FF"/>
    <w:rsid w:val="00560771"/>
    <w:rsid w:val="00561208"/>
    <w:rsid w:val="00564633"/>
    <w:rsid w:val="00571C44"/>
    <w:rsid w:val="005764B4"/>
    <w:rsid w:val="00584FEC"/>
    <w:rsid w:val="0058605E"/>
    <w:rsid w:val="00586C4D"/>
    <w:rsid w:val="00592524"/>
    <w:rsid w:val="00593314"/>
    <w:rsid w:val="005A113E"/>
    <w:rsid w:val="005A1197"/>
    <w:rsid w:val="005A2F26"/>
    <w:rsid w:val="005B09E3"/>
    <w:rsid w:val="005B23CB"/>
    <w:rsid w:val="005B6935"/>
    <w:rsid w:val="005C672D"/>
    <w:rsid w:val="005C713C"/>
    <w:rsid w:val="005D1550"/>
    <w:rsid w:val="005D5506"/>
    <w:rsid w:val="005E04AF"/>
    <w:rsid w:val="005E4374"/>
    <w:rsid w:val="005E56CB"/>
    <w:rsid w:val="005E7D26"/>
    <w:rsid w:val="005F3E1A"/>
    <w:rsid w:val="005F4611"/>
    <w:rsid w:val="005F5BA2"/>
    <w:rsid w:val="005F7A26"/>
    <w:rsid w:val="00601A17"/>
    <w:rsid w:val="00612056"/>
    <w:rsid w:val="00617FA8"/>
    <w:rsid w:val="00623324"/>
    <w:rsid w:val="00624BBF"/>
    <w:rsid w:val="00640EF6"/>
    <w:rsid w:val="00642538"/>
    <w:rsid w:val="00660140"/>
    <w:rsid w:val="00662978"/>
    <w:rsid w:val="0067098C"/>
    <w:rsid w:val="00676308"/>
    <w:rsid w:val="00677B31"/>
    <w:rsid w:val="006856BE"/>
    <w:rsid w:val="0069278E"/>
    <w:rsid w:val="006A0253"/>
    <w:rsid w:val="006A6DBF"/>
    <w:rsid w:val="006B0DF9"/>
    <w:rsid w:val="006B2B8B"/>
    <w:rsid w:val="006C0BA6"/>
    <w:rsid w:val="006C0DDC"/>
    <w:rsid w:val="006C3A8E"/>
    <w:rsid w:val="006C5369"/>
    <w:rsid w:val="006E29D5"/>
    <w:rsid w:val="006F0017"/>
    <w:rsid w:val="006F1CF3"/>
    <w:rsid w:val="006F3202"/>
    <w:rsid w:val="006F6CD9"/>
    <w:rsid w:val="006F7F1F"/>
    <w:rsid w:val="007046A1"/>
    <w:rsid w:val="0070659B"/>
    <w:rsid w:val="00713987"/>
    <w:rsid w:val="0072707A"/>
    <w:rsid w:val="00737FC3"/>
    <w:rsid w:val="0074112D"/>
    <w:rsid w:val="00742826"/>
    <w:rsid w:val="00751D04"/>
    <w:rsid w:val="00755248"/>
    <w:rsid w:val="00760B54"/>
    <w:rsid w:val="00761F21"/>
    <w:rsid w:val="0076201D"/>
    <w:rsid w:val="00777249"/>
    <w:rsid w:val="00780E35"/>
    <w:rsid w:val="007815AE"/>
    <w:rsid w:val="00786A11"/>
    <w:rsid w:val="00794649"/>
    <w:rsid w:val="00795911"/>
    <w:rsid w:val="007A0996"/>
    <w:rsid w:val="007A3137"/>
    <w:rsid w:val="007A3725"/>
    <w:rsid w:val="007B0397"/>
    <w:rsid w:val="007B281A"/>
    <w:rsid w:val="007B4FD5"/>
    <w:rsid w:val="007B5249"/>
    <w:rsid w:val="007C4CA5"/>
    <w:rsid w:val="007C627D"/>
    <w:rsid w:val="007D4038"/>
    <w:rsid w:val="007F1B92"/>
    <w:rsid w:val="00801B48"/>
    <w:rsid w:val="00806331"/>
    <w:rsid w:val="0080677C"/>
    <w:rsid w:val="00807837"/>
    <w:rsid w:val="008101A2"/>
    <w:rsid w:val="0081097A"/>
    <w:rsid w:val="00820B7B"/>
    <w:rsid w:val="00834688"/>
    <w:rsid w:val="008452E6"/>
    <w:rsid w:val="0084721C"/>
    <w:rsid w:val="00852A46"/>
    <w:rsid w:val="0085460C"/>
    <w:rsid w:val="00857DFD"/>
    <w:rsid w:val="00861255"/>
    <w:rsid w:val="008631DC"/>
    <w:rsid w:val="0087711C"/>
    <w:rsid w:val="00881EE0"/>
    <w:rsid w:val="0088319C"/>
    <w:rsid w:val="00885040"/>
    <w:rsid w:val="00894623"/>
    <w:rsid w:val="00894978"/>
    <w:rsid w:val="00896D5C"/>
    <w:rsid w:val="0089708F"/>
    <w:rsid w:val="008B1735"/>
    <w:rsid w:val="008B19B7"/>
    <w:rsid w:val="008B7DD5"/>
    <w:rsid w:val="008C2719"/>
    <w:rsid w:val="008E14F5"/>
    <w:rsid w:val="008E19F9"/>
    <w:rsid w:val="008E3222"/>
    <w:rsid w:val="008E3B98"/>
    <w:rsid w:val="008E5EBE"/>
    <w:rsid w:val="008F0E28"/>
    <w:rsid w:val="008F73BB"/>
    <w:rsid w:val="00911F84"/>
    <w:rsid w:val="00915B21"/>
    <w:rsid w:val="00924E2A"/>
    <w:rsid w:val="00930E14"/>
    <w:rsid w:val="009353CE"/>
    <w:rsid w:val="009370F7"/>
    <w:rsid w:val="00940823"/>
    <w:rsid w:val="009515A9"/>
    <w:rsid w:val="009610A5"/>
    <w:rsid w:val="00961935"/>
    <w:rsid w:val="00966726"/>
    <w:rsid w:val="00973300"/>
    <w:rsid w:val="0097658B"/>
    <w:rsid w:val="00986F37"/>
    <w:rsid w:val="00990ACC"/>
    <w:rsid w:val="009A03BA"/>
    <w:rsid w:val="009A3947"/>
    <w:rsid w:val="009A45FB"/>
    <w:rsid w:val="009B023D"/>
    <w:rsid w:val="009B1B86"/>
    <w:rsid w:val="009B57BB"/>
    <w:rsid w:val="009C7088"/>
    <w:rsid w:val="009D2BB7"/>
    <w:rsid w:val="009D6EB5"/>
    <w:rsid w:val="009E0CC0"/>
    <w:rsid w:val="009E6BA3"/>
    <w:rsid w:val="009F47B0"/>
    <w:rsid w:val="009F5C46"/>
    <w:rsid w:val="00A03694"/>
    <w:rsid w:val="00A116B5"/>
    <w:rsid w:val="00A23FB8"/>
    <w:rsid w:val="00A24CDD"/>
    <w:rsid w:val="00A26210"/>
    <w:rsid w:val="00A27AC7"/>
    <w:rsid w:val="00A3170B"/>
    <w:rsid w:val="00A54C3C"/>
    <w:rsid w:val="00A648F4"/>
    <w:rsid w:val="00A64FCB"/>
    <w:rsid w:val="00A725A9"/>
    <w:rsid w:val="00A7445D"/>
    <w:rsid w:val="00A77B4A"/>
    <w:rsid w:val="00A80A56"/>
    <w:rsid w:val="00A80D56"/>
    <w:rsid w:val="00A82D97"/>
    <w:rsid w:val="00A87676"/>
    <w:rsid w:val="00A906AE"/>
    <w:rsid w:val="00A91605"/>
    <w:rsid w:val="00A94D47"/>
    <w:rsid w:val="00AB4594"/>
    <w:rsid w:val="00AC1F1F"/>
    <w:rsid w:val="00AC3483"/>
    <w:rsid w:val="00AC667A"/>
    <w:rsid w:val="00AD2194"/>
    <w:rsid w:val="00AE78C3"/>
    <w:rsid w:val="00AF1BB9"/>
    <w:rsid w:val="00AF6F4C"/>
    <w:rsid w:val="00B103A2"/>
    <w:rsid w:val="00B150BD"/>
    <w:rsid w:val="00B15357"/>
    <w:rsid w:val="00B169A1"/>
    <w:rsid w:val="00B30081"/>
    <w:rsid w:val="00B42E4F"/>
    <w:rsid w:val="00B42F18"/>
    <w:rsid w:val="00B440E0"/>
    <w:rsid w:val="00B46A99"/>
    <w:rsid w:val="00B479BE"/>
    <w:rsid w:val="00B50630"/>
    <w:rsid w:val="00B5725A"/>
    <w:rsid w:val="00B62620"/>
    <w:rsid w:val="00B7128D"/>
    <w:rsid w:val="00B71B23"/>
    <w:rsid w:val="00B76F95"/>
    <w:rsid w:val="00B77322"/>
    <w:rsid w:val="00B77966"/>
    <w:rsid w:val="00B81163"/>
    <w:rsid w:val="00B857D9"/>
    <w:rsid w:val="00BA1E82"/>
    <w:rsid w:val="00BB5393"/>
    <w:rsid w:val="00BC0223"/>
    <w:rsid w:val="00BC28EF"/>
    <w:rsid w:val="00BD1621"/>
    <w:rsid w:val="00BD314D"/>
    <w:rsid w:val="00BD3576"/>
    <w:rsid w:val="00BD3F5E"/>
    <w:rsid w:val="00BE79B5"/>
    <w:rsid w:val="00C02A6C"/>
    <w:rsid w:val="00C040C9"/>
    <w:rsid w:val="00C06AFE"/>
    <w:rsid w:val="00C1549A"/>
    <w:rsid w:val="00C20BD4"/>
    <w:rsid w:val="00C20CA3"/>
    <w:rsid w:val="00C22C32"/>
    <w:rsid w:val="00C27B22"/>
    <w:rsid w:val="00C30F53"/>
    <w:rsid w:val="00C32CF3"/>
    <w:rsid w:val="00C37890"/>
    <w:rsid w:val="00C408A0"/>
    <w:rsid w:val="00C42B37"/>
    <w:rsid w:val="00C430B6"/>
    <w:rsid w:val="00C5228E"/>
    <w:rsid w:val="00C53244"/>
    <w:rsid w:val="00C57B06"/>
    <w:rsid w:val="00C600BF"/>
    <w:rsid w:val="00C643E3"/>
    <w:rsid w:val="00C64B4A"/>
    <w:rsid w:val="00C7113D"/>
    <w:rsid w:val="00C71CF2"/>
    <w:rsid w:val="00C72C15"/>
    <w:rsid w:val="00C73677"/>
    <w:rsid w:val="00C76B7C"/>
    <w:rsid w:val="00C77B99"/>
    <w:rsid w:val="00C80293"/>
    <w:rsid w:val="00C85F9F"/>
    <w:rsid w:val="00C87813"/>
    <w:rsid w:val="00CA4762"/>
    <w:rsid w:val="00CA7AF6"/>
    <w:rsid w:val="00CB7D5E"/>
    <w:rsid w:val="00CC03F3"/>
    <w:rsid w:val="00CD63EF"/>
    <w:rsid w:val="00CD7AA0"/>
    <w:rsid w:val="00CE08AD"/>
    <w:rsid w:val="00CE130A"/>
    <w:rsid w:val="00CF20AA"/>
    <w:rsid w:val="00CF2CBA"/>
    <w:rsid w:val="00D00551"/>
    <w:rsid w:val="00D01CE1"/>
    <w:rsid w:val="00D07DFC"/>
    <w:rsid w:val="00D11486"/>
    <w:rsid w:val="00D2173D"/>
    <w:rsid w:val="00D25191"/>
    <w:rsid w:val="00D31E3C"/>
    <w:rsid w:val="00D3322C"/>
    <w:rsid w:val="00D33F49"/>
    <w:rsid w:val="00D34EBF"/>
    <w:rsid w:val="00D3521B"/>
    <w:rsid w:val="00D36C6F"/>
    <w:rsid w:val="00D37708"/>
    <w:rsid w:val="00D41416"/>
    <w:rsid w:val="00D52F20"/>
    <w:rsid w:val="00D57F8B"/>
    <w:rsid w:val="00D67C96"/>
    <w:rsid w:val="00D7123E"/>
    <w:rsid w:val="00D714C3"/>
    <w:rsid w:val="00D81A95"/>
    <w:rsid w:val="00D84744"/>
    <w:rsid w:val="00D93302"/>
    <w:rsid w:val="00D95446"/>
    <w:rsid w:val="00D957FB"/>
    <w:rsid w:val="00DA0C20"/>
    <w:rsid w:val="00DA164E"/>
    <w:rsid w:val="00DA5FE2"/>
    <w:rsid w:val="00DA71AA"/>
    <w:rsid w:val="00DB48FF"/>
    <w:rsid w:val="00DB4F5C"/>
    <w:rsid w:val="00DB5654"/>
    <w:rsid w:val="00DB7438"/>
    <w:rsid w:val="00DC457C"/>
    <w:rsid w:val="00DC4E6B"/>
    <w:rsid w:val="00DD05AD"/>
    <w:rsid w:val="00DD461A"/>
    <w:rsid w:val="00DD4E5F"/>
    <w:rsid w:val="00DD525D"/>
    <w:rsid w:val="00DD759F"/>
    <w:rsid w:val="00DE0F5F"/>
    <w:rsid w:val="00DE2A7E"/>
    <w:rsid w:val="00DE35C4"/>
    <w:rsid w:val="00DF13D1"/>
    <w:rsid w:val="00DF36C9"/>
    <w:rsid w:val="00E03AE9"/>
    <w:rsid w:val="00E0796C"/>
    <w:rsid w:val="00E07E1D"/>
    <w:rsid w:val="00E1167D"/>
    <w:rsid w:val="00E140A4"/>
    <w:rsid w:val="00E15C63"/>
    <w:rsid w:val="00E15E84"/>
    <w:rsid w:val="00E17407"/>
    <w:rsid w:val="00E242AE"/>
    <w:rsid w:val="00E30685"/>
    <w:rsid w:val="00E438A8"/>
    <w:rsid w:val="00E440FD"/>
    <w:rsid w:val="00E44576"/>
    <w:rsid w:val="00E445D9"/>
    <w:rsid w:val="00E44C87"/>
    <w:rsid w:val="00E4660D"/>
    <w:rsid w:val="00E47089"/>
    <w:rsid w:val="00E47793"/>
    <w:rsid w:val="00E533AC"/>
    <w:rsid w:val="00E53B5A"/>
    <w:rsid w:val="00E64BE0"/>
    <w:rsid w:val="00E72347"/>
    <w:rsid w:val="00E73221"/>
    <w:rsid w:val="00E74B41"/>
    <w:rsid w:val="00E74B99"/>
    <w:rsid w:val="00E85A2F"/>
    <w:rsid w:val="00E90807"/>
    <w:rsid w:val="00E930B0"/>
    <w:rsid w:val="00EA0C64"/>
    <w:rsid w:val="00EB6C1F"/>
    <w:rsid w:val="00EB7C6E"/>
    <w:rsid w:val="00ED0ECB"/>
    <w:rsid w:val="00ED7395"/>
    <w:rsid w:val="00EF3194"/>
    <w:rsid w:val="00EF319B"/>
    <w:rsid w:val="00EF39A7"/>
    <w:rsid w:val="00F017EA"/>
    <w:rsid w:val="00F0303E"/>
    <w:rsid w:val="00F1198D"/>
    <w:rsid w:val="00F26864"/>
    <w:rsid w:val="00F33742"/>
    <w:rsid w:val="00F338E5"/>
    <w:rsid w:val="00F45C6F"/>
    <w:rsid w:val="00F5228F"/>
    <w:rsid w:val="00F56A83"/>
    <w:rsid w:val="00F62227"/>
    <w:rsid w:val="00F71D24"/>
    <w:rsid w:val="00F81AB5"/>
    <w:rsid w:val="00F8205F"/>
    <w:rsid w:val="00F84ACA"/>
    <w:rsid w:val="00FA1639"/>
    <w:rsid w:val="00FA26B8"/>
    <w:rsid w:val="00FA2C96"/>
    <w:rsid w:val="00FA2DEF"/>
    <w:rsid w:val="00FB332A"/>
    <w:rsid w:val="00FB6FD9"/>
    <w:rsid w:val="00FD2889"/>
    <w:rsid w:val="00FD6067"/>
    <w:rsid w:val="00FD6200"/>
    <w:rsid w:val="00FE5CFA"/>
    <w:rsid w:val="00FE6B8E"/>
    <w:rsid w:val="00FF0FA1"/>
    <w:rsid w:val="00FF2FC5"/>
    <w:rsid w:val="00FF7F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C4DDCB"/>
  <w15:chartTrackingRefBased/>
  <w15:docId w15:val="{CA065470-9F7D-41BF-8DDA-53CFCD0B1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szCs w:val="24"/>
    </w:rPr>
  </w:style>
  <w:style w:type="paragraph" w:styleId="Naslov1">
    <w:name w:val="heading 1"/>
    <w:basedOn w:val="Navaden"/>
    <w:next w:val="Navaden"/>
    <w:qFormat/>
    <w:rsid w:val="00DA164E"/>
    <w:pPr>
      <w:keepNext/>
      <w:numPr>
        <w:numId w:val="8"/>
      </w:numPr>
      <w:tabs>
        <w:tab w:val="left" w:pos="374"/>
      </w:tabs>
      <w:spacing w:before="360" w:after="240"/>
      <w:ind w:left="856" w:hanging="431"/>
      <w:jc w:val="both"/>
      <w:outlineLvl w:val="0"/>
    </w:pPr>
    <w:rPr>
      <w:b/>
      <w:i/>
      <w:szCs w:val="20"/>
      <w:lang w:val="hr-HR" w:eastAsia="en-US"/>
    </w:rPr>
  </w:style>
  <w:style w:type="paragraph" w:styleId="Naslov2">
    <w:name w:val="heading 2"/>
    <w:basedOn w:val="Navaden"/>
    <w:next w:val="Navaden"/>
    <w:link w:val="Naslov2Znak"/>
    <w:qFormat/>
    <w:rsid w:val="00DA164E"/>
    <w:pPr>
      <w:numPr>
        <w:ilvl w:val="1"/>
        <w:numId w:val="8"/>
      </w:numPr>
      <w:spacing w:before="240" w:after="120"/>
      <w:outlineLvl w:val="1"/>
    </w:pPr>
    <w:rPr>
      <w:szCs w:val="20"/>
      <w:lang w:val="en-GB"/>
    </w:rPr>
  </w:style>
  <w:style w:type="paragraph" w:styleId="Naslov3">
    <w:name w:val="heading 3"/>
    <w:basedOn w:val="Navaden"/>
    <w:next w:val="Navaden"/>
    <w:qFormat/>
    <w:rsid w:val="00DA164E"/>
    <w:pPr>
      <w:keepNext/>
      <w:numPr>
        <w:ilvl w:val="2"/>
        <w:numId w:val="8"/>
      </w:numPr>
      <w:spacing w:before="240" w:after="60"/>
      <w:outlineLvl w:val="2"/>
    </w:pPr>
    <w:rPr>
      <w:rFonts w:ascii="Arial" w:hAnsi="Arial" w:cs="Arial"/>
      <w:b/>
      <w:bCs/>
      <w:sz w:val="26"/>
      <w:szCs w:val="26"/>
      <w:lang w:val="en-GB"/>
    </w:rPr>
  </w:style>
  <w:style w:type="paragraph" w:styleId="Naslov4">
    <w:name w:val="heading 4"/>
    <w:basedOn w:val="Navaden"/>
    <w:next w:val="Navaden"/>
    <w:qFormat/>
    <w:rsid w:val="00DA164E"/>
    <w:pPr>
      <w:keepNext/>
      <w:numPr>
        <w:ilvl w:val="3"/>
        <w:numId w:val="8"/>
      </w:numPr>
      <w:spacing w:before="240" w:after="60"/>
      <w:outlineLvl w:val="3"/>
    </w:pPr>
    <w:rPr>
      <w:b/>
      <w:bCs/>
      <w:sz w:val="28"/>
      <w:szCs w:val="28"/>
      <w:lang w:val="en-GB"/>
    </w:rPr>
  </w:style>
  <w:style w:type="paragraph" w:styleId="Naslov5">
    <w:name w:val="heading 5"/>
    <w:basedOn w:val="Navaden"/>
    <w:next w:val="Navaden"/>
    <w:qFormat/>
    <w:rsid w:val="00DA164E"/>
    <w:pPr>
      <w:numPr>
        <w:ilvl w:val="4"/>
        <w:numId w:val="8"/>
      </w:numPr>
      <w:spacing w:before="240" w:after="60"/>
      <w:outlineLvl w:val="4"/>
    </w:pPr>
    <w:rPr>
      <w:b/>
      <w:bCs/>
      <w:i/>
      <w:iCs/>
      <w:sz w:val="26"/>
      <w:szCs w:val="26"/>
      <w:lang w:val="en-GB"/>
    </w:rPr>
  </w:style>
  <w:style w:type="paragraph" w:styleId="Naslov6">
    <w:name w:val="heading 6"/>
    <w:basedOn w:val="Navaden"/>
    <w:next w:val="Navaden"/>
    <w:qFormat/>
    <w:rsid w:val="00DA164E"/>
    <w:pPr>
      <w:numPr>
        <w:ilvl w:val="5"/>
        <w:numId w:val="8"/>
      </w:numPr>
      <w:spacing w:before="240" w:after="60"/>
      <w:outlineLvl w:val="5"/>
    </w:pPr>
    <w:rPr>
      <w:b/>
      <w:bCs/>
      <w:sz w:val="22"/>
      <w:szCs w:val="22"/>
      <w:lang w:val="en-GB"/>
    </w:rPr>
  </w:style>
  <w:style w:type="paragraph" w:styleId="Naslov7">
    <w:name w:val="heading 7"/>
    <w:basedOn w:val="Navaden"/>
    <w:next w:val="Navaden"/>
    <w:qFormat/>
    <w:rsid w:val="00DA164E"/>
    <w:pPr>
      <w:numPr>
        <w:ilvl w:val="6"/>
        <w:numId w:val="8"/>
      </w:numPr>
      <w:spacing w:before="240" w:after="60"/>
      <w:outlineLvl w:val="6"/>
    </w:pPr>
    <w:rPr>
      <w:lang w:val="en-GB"/>
    </w:rPr>
  </w:style>
  <w:style w:type="paragraph" w:styleId="Naslov8">
    <w:name w:val="heading 8"/>
    <w:basedOn w:val="Navaden"/>
    <w:next w:val="Navaden"/>
    <w:qFormat/>
    <w:rsid w:val="00DA164E"/>
    <w:pPr>
      <w:numPr>
        <w:ilvl w:val="7"/>
        <w:numId w:val="8"/>
      </w:numPr>
      <w:spacing w:before="240" w:after="60"/>
      <w:outlineLvl w:val="7"/>
    </w:pPr>
    <w:rPr>
      <w:i/>
      <w:iCs/>
      <w:lang w:val="en-GB"/>
    </w:rPr>
  </w:style>
  <w:style w:type="paragraph" w:styleId="Naslov9">
    <w:name w:val="heading 9"/>
    <w:basedOn w:val="Navaden"/>
    <w:next w:val="Navaden"/>
    <w:qFormat/>
    <w:rsid w:val="00DA164E"/>
    <w:pPr>
      <w:numPr>
        <w:ilvl w:val="8"/>
        <w:numId w:val="8"/>
      </w:numPr>
      <w:spacing w:before="240" w:after="60"/>
      <w:outlineLvl w:val="8"/>
    </w:pPr>
    <w:rPr>
      <w:rFonts w:ascii="Arial" w:hAnsi="Arial" w:cs="Arial"/>
      <w:sz w:val="22"/>
      <w:szCs w:val="22"/>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rsid w:val="00400213"/>
    <w:pPr>
      <w:spacing w:after="120"/>
      <w:jc w:val="both"/>
    </w:pPr>
    <w:rPr>
      <w:rFonts w:ascii="Arial (WE)" w:hAnsi="Arial (WE)"/>
      <w:b/>
      <w:sz w:val="20"/>
      <w:szCs w:val="20"/>
    </w:rPr>
  </w:style>
  <w:style w:type="paragraph" w:styleId="Glava">
    <w:name w:val="header"/>
    <w:basedOn w:val="Navaden"/>
    <w:link w:val="GlavaZnak"/>
    <w:uiPriority w:val="99"/>
    <w:rsid w:val="00400213"/>
    <w:pPr>
      <w:tabs>
        <w:tab w:val="center" w:pos="4153"/>
        <w:tab w:val="right" w:pos="8306"/>
      </w:tabs>
      <w:spacing w:after="120"/>
      <w:jc w:val="both"/>
    </w:pPr>
    <w:rPr>
      <w:rFonts w:ascii="Arial (WE)" w:hAnsi="Arial (WE)"/>
      <w:sz w:val="20"/>
      <w:szCs w:val="20"/>
      <w:lang w:val="en-GB"/>
    </w:rPr>
  </w:style>
  <w:style w:type="character" w:customStyle="1" w:styleId="a123">
    <w:name w:val="a1.2.3"/>
    <w:basedOn w:val="Privzetapisavaodstavka"/>
    <w:rsid w:val="000558BA"/>
  </w:style>
  <w:style w:type="character" w:customStyle="1" w:styleId="Naslov2Znak">
    <w:name w:val="Naslov 2 Znak"/>
    <w:link w:val="Naslov2"/>
    <w:locked/>
    <w:rsid w:val="00DA164E"/>
    <w:rPr>
      <w:sz w:val="24"/>
      <w:lang w:val="en-GB" w:eastAsia="sl-SI" w:bidi="ar-SA"/>
    </w:rPr>
  </w:style>
  <w:style w:type="paragraph" w:styleId="Noga">
    <w:name w:val="footer"/>
    <w:basedOn w:val="Navaden"/>
    <w:link w:val="NogaZnak"/>
    <w:uiPriority w:val="99"/>
    <w:rsid w:val="00386A47"/>
    <w:pPr>
      <w:tabs>
        <w:tab w:val="center" w:pos="4536"/>
        <w:tab w:val="right" w:pos="9072"/>
      </w:tabs>
    </w:pPr>
  </w:style>
  <w:style w:type="paragraph" w:styleId="Besedilooblaka">
    <w:name w:val="Balloon Text"/>
    <w:basedOn w:val="Navaden"/>
    <w:semiHidden/>
    <w:rsid w:val="0038216F"/>
    <w:rPr>
      <w:rFonts w:ascii="Tahoma" w:hAnsi="Tahoma" w:cs="Tahoma"/>
      <w:sz w:val="16"/>
      <w:szCs w:val="16"/>
    </w:rPr>
  </w:style>
  <w:style w:type="character" w:styleId="Pripombasklic">
    <w:name w:val="annotation reference"/>
    <w:rsid w:val="00D00551"/>
    <w:rPr>
      <w:sz w:val="16"/>
      <w:szCs w:val="16"/>
    </w:rPr>
  </w:style>
  <w:style w:type="paragraph" w:styleId="Pripombabesedilo">
    <w:name w:val="annotation text"/>
    <w:basedOn w:val="Navaden"/>
    <w:link w:val="PripombabesediloZnak"/>
    <w:rsid w:val="00D00551"/>
    <w:rPr>
      <w:sz w:val="20"/>
      <w:szCs w:val="20"/>
    </w:rPr>
  </w:style>
  <w:style w:type="character" w:customStyle="1" w:styleId="PripombabesediloZnak">
    <w:name w:val="Pripomba – besedilo Znak"/>
    <w:basedOn w:val="Privzetapisavaodstavka"/>
    <w:link w:val="Pripombabesedilo"/>
    <w:rsid w:val="00D00551"/>
  </w:style>
  <w:style w:type="paragraph" w:styleId="Zadevapripombe">
    <w:name w:val="annotation subject"/>
    <w:basedOn w:val="Pripombabesedilo"/>
    <w:next w:val="Pripombabesedilo"/>
    <w:link w:val="ZadevapripombeZnak"/>
    <w:rsid w:val="00D00551"/>
    <w:rPr>
      <w:b/>
      <w:bCs/>
      <w:lang w:val="x-none" w:eastAsia="x-none"/>
    </w:rPr>
  </w:style>
  <w:style w:type="character" w:customStyle="1" w:styleId="ZadevapripombeZnak">
    <w:name w:val="Zadeva pripombe Znak"/>
    <w:link w:val="Zadevapripombe"/>
    <w:rsid w:val="00D00551"/>
    <w:rPr>
      <w:b/>
      <w:bCs/>
    </w:rPr>
  </w:style>
  <w:style w:type="paragraph" w:customStyle="1" w:styleId="Default">
    <w:name w:val="Default"/>
    <w:rsid w:val="004926DB"/>
    <w:pPr>
      <w:autoSpaceDE w:val="0"/>
      <w:autoSpaceDN w:val="0"/>
      <w:adjustRightInd w:val="0"/>
    </w:pPr>
    <w:rPr>
      <w:rFonts w:ascii="Arial" w:hAnsi="Arial" w:cs="Arial"/>
      <w:color w:val="000000"/>
      <w:sz w:val="24"/>
      <w:szCs w:val="24"/>
    </w:rPr>
  </w:style>
  <w:style w:type="paragraph" w:styleId="Odstavekseznama">
    <w:name w:val="List Paragraph"/>
    <w:basedOn w:val="Navaden"/>
    <w:uiPriority w:val="34"/>
    <w:qFormat/>
    <w:rsid w:val="00662978"/>
    <w:pPr>
      <w:spacing w:after="200" w:line="276" w:lineRule="auto"/>
      <w:ind w:left="720"/>
      <w:contextualSpacing/>
    </w:pPr>
    <w:rPr>
      <w:rFonts w:ascii="Calibri" w:eastAsia="Calibri" w:hAnsi="Calibri"/>
      <w:sz w:val="22"/>
      <w:szCs w:val="22"/>
      <w:lang w:eastAsia="en-US"/>
    </w:rPr>
  </w:style>
  <w:style w:type="character" w:styleId="Hiperpovezava">
    <w:name w:val="Hyperlink"/>
    <w:rsid w:val="00AF6F4C"/>
    <w:rPr>
      <w:color w:val="0000FF"/>
      <w:u w:val="single"/>
    </w:rPr>
  </w:style>
  <w:style w:type="paragraph" w:styleId="Revizija">
    <w:name w:val="Revision"/>
    <w:hidden/>
    <w:uiPriority w:val="99"/>
    <w:semiHidden/>
    <w:rsid w:val="00426C3B"/>
    <w:rPr>
      <w:sz w:val="24"/>
      <w:szCs w:val="24"/>
    </w:rPr>
  </w:style>
  <w:style w:type="character" w:customStyle="1" w:styleId="NogaZnak">
    <w:name w:val="Noga Znak"/>
    <w:link w:val="Noga"/>
    <w:uiPriority w:val="99"/>
    <w:rsid w:val="00F8205F"/>
    <w:rPr>
      <w:sz w:val="24"/>
      <w:szCs w:val="24"/>
    </w:rPr>
  </w:style>
  <w:style w:type="character" w:customStyle="1" w:styleId="GlavaZnak">
    <w:name w:val="Glava Znak"/>
    <w:link w:val="Glava"/>
    <w:uiPriority w:val="99"/>
    <w:rsid w:val="00F8205F"/>
    <w:rPr>
      <w:rFonts w:ascii="Arial (WE)" w:hAnsi="Arial (W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A19BF76-AC24-4ACB-A4A4-B57CE5086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1601</Words>
  <Characters>9131</Characters>
  <Application>Microsoft Office Word</Application>
  <DocSecurity>0</DocSecurity>
  <Lines>76</Lines>
  <Paragraphs>21</Paragraphs>
  <ScaleCrop>false</ScaleCrop>
  <HeadingPairs>
    <vt:vector size="2" baseType="variant">
      <vt:variant>
        <vt:lpstr>Naslov</vt:lpstr>
      </vt:variant>
      <vt:variant>
        <vt:i4>1</vt:i4>
      </vt:variant>
    </vt:vector>
  </HeadingPairs>
  <TitlesOfParts>
    <vt:vector size="1" baseType="lpstr">
      <vt:lpstr>HSE INVEST</vt:lpstr>
    </vt:vector>
  </TitlesOfParts>
  <Company/>
  <LinksUpToDate>false</LinksUpToDate>
  <CharactersWithSpaces>10711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HSE INVEST</dc:title>
  <dc:subject/>
  <dc:creator>Benjamin Voglar</dc:creator>
  <cp:keywords/>
  <cp:lastModifiedBy>Katja SAMBOLEC</cp:lastModifiedBy>
  <cp:revision>2</cp:revision>
  <cp:lastPrinted>2018-05-06T20:31:00Z</cp:lastPrinted>
  <dcterms:created xsi:type="dcterms:W3CDTF">2026-05-20T11:21:00Z</dcterms:created>
  <dcterms:modified xsi:type="dcterms:W3CDTF">2026-05-20T11:21:00Z</dcterms:modified>
</cp:coreProperties>
</file>